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2AC288" w14:textId="77777777" w:rsidR="00160046" w:rsidRPr="00160046" w:rsidRDefault="00160046" w:rsidP="00160046">
      <w:pPr>
        <w:spacing w:line="360" w:lineRule="auto"/>
        <w:ind w:left="3042" w:right="3180"/>
        <w:jc w:val="center"/>
        <w:rPr>
          <w:rFonts w:asciiTheme="minorHAnsi" w:hAnsiTheme="minorHAnsi" w:cstheme="minorHAnsi"/>
          <w:sz w:val="22"/>
          <w:szCs w:val="22"/>
        </w:rPr>
      </w:pPr>
      <w:r w:rsidRPr="00160046">
        <w:rPr>
          <w:rFonts w:asciiTheme="minorHAnsi" w:hAnsiTheme="minorHAnsi" w:cstheme="minorHAnsi"/>
          <w:sz w:val="22"/>
          <w:szCs w:val="22"/>
        </w:rPr>
        <w:t>Benedict Woodward</w:t>
      </w:r>
    </w:p>
    <w:p w14:paraId="6ACA4CE1" w14:textId="17EDE9B0" w:rsidR="00C4663C" w:rsidRPr="00160046" w:rsidRDefault="00160046" w:rsidP="00160046">
      <w:pPr>
        <w:spacing w:line="360" w:lineRule="auto"/>
        <w:ind w:left="3042" w:right="3180"/>
        <w:jc w:val="center"/>
        <w:rPr>
          <w:rFonts w:asciiTheme="minorHAnsi" w:hAnsiTheme="minorHAnsi" w:cstheme="minorHAnsi"/>
          <w:sz w:val="22"/>
          <w:szCs w:val="22"/>
        </w:rPr>
      </w:pPr>
      <w:r w:rsidRPr="00160046">
        <w:rPr>
          <w:rFonts w:asciiTheme="minorHAnsi" w:hAnsiTheme="minorHAnsi" w:cstheme="minorHAnsi"/>
          <w:sz w:val="22"/>
          <w:szCs w:val="22"/>
        </w:rPr>
        <w:t>123 Ma</w:t>
      </w:r>
      <w:r w:rsidRPr="00160046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60046">
        <w:rPr>
          <w:rFonts w:asciiTheme="minorHAnsi" w:hAnsiTheme="minorHAnsi" w:cstheme="minorHAnsi"/>
          <w:sz w:val="22"/>
          <w:szCs w:val="22"/>
        </w:rPr>
        <w:t>n</w:t>
      </w:r>
      <w:r w:rsidRPr="0016004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60046">
        <w:rPr>
          <w:rFonts w:asciiTheme="minorHAnsi" w:hAnsiTheme="minorHAnsi" w:cstheme="minorHAnsi"/>
          <w:sz w:val="22"/>
          <w:szCs w:val="22"/>
        </w:rPr>
        <w:t>S</w:t>
      </w:r>
      <w:r w:rsidRPr="00160046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60046">
        <w:rPr>
          <w:rFonts w:asciiTheme="minorHAnsi" w:hAnsiTheme="minorHAnsi" w:cstheme="minorHAnsi"/>
          <w:sz w:val="22"/>
          <w:szCs w:val="22"/>
        </w:rPr>
        <w:t>ree</w:t>
      </w:r>
      <w:r w:rsidRPr="00160046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60046">
        <w:rPr>
          <w:rFonts w:asciiTheme="minorHAnsi" w:hAnsiTheme="minorHAnsi" w:cstheme="minorHAnsi"/>
          <w:sz w:val="22"/>
          <w:szCs w:val="22"/>
        </w:rPr>
        <w:t xml:space="preserve">, </w:t>
      </w:r>
      <w:r w:rsidRPr="00160046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160046">
        <w:rPr>
          <w:rFonts w:asciiTheme="minorHAnsi" w:hAnsiTheme="minorHAnsi" w:cstheme="minorHAnsi"/>
          <w:sz w:val="22"/>
          <w:szCs w:val="22"/>
        </w:rPr>
        <w:t>as</w:t>
      </w:r>
      <w:r w:rsidRPr="00160046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160046">
        <w:rPr>
          <w:rFonts w:asciiTheme="minorHAnsi" w:hAnsiTheme="minorHAnsi" w:cstheme="minorHAnsi"/>
          <w:spacing w:val="-27"/>
          <w:sz w:val="22"/>
          <w:szCs w:val="22"/>
        </w:rPr>
        <w:t>V</w:t>
      </w:r>
      <w:r w:rsidRPr="00160046">
        <w:rPr>
          <w:rFonts w:asciiTheme="minorHAnsi" w:hAnsiTheme="minorHAnsi" w:cstheme="minorHAnsi"/>
          <w:sz w:val="22"/>
          <w:szCs w:val="22"/>
        </w:rPr>
        <w:t>egas,</w:t>
      </w:r>
      <w:r w:rsidRPr="0016004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60046">
        <w:rPr>
          <w:rFonts w:asciiTheme="minorHAnsi" w:hAnsiTheme="minorHAnsi" w:cstheme="minorHAnsi"/>
          <w:sz w:val="22"/>
          <w:szCs w:val="22"/>
        </w:rPr>
        <w:t>NV</w:t>
      </w:r>
      <w:r w:rsidRPr="00160046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160046">
        <w:rPr>
          <w:rFonts w:asciiTheme="minorHAnsi" w:hAnsiTheme="minorHAnsi" w:cstheme="minorHAnsi"/>
          <w:sz w:val="22"/>
          <w:szCs w:val="22"/>
        </w:rPr>
        <w:t>89044</w:t>
      </w:r>
    </w:p>
    <w:p w14:paraId="4939F598" w14:textId="5C758FAD" w:rsidR="00C4663C" w:rsidRPr="00160046" w:rsidRDefault="00160046" w:rsidP="00160046">
      <w:pPr>
        <w:spacing w:line="360" w:lineRule="auto"/>
        <w:ind w:left="2928" w:right="3066"/>
        <w:jc w:val="center"/>
        <w:rPr>
          <w:rFonts w:asciiTheme="minorHAnsi" w:hAnsiTheme="minorHAnsi" w:cstheme="minorHAnsi"/>
          <w:sz w:val="22"/>
          <w:szCs w:val="22"/>
        </w:rPr>
      </w:pPr>
      <w:hyperlink r:id="rId5" w:history="1">
        <w:r w:rsidRPr="00160046">
          <w:rPr>
            <w:rStyle w:val="Hyperlink"/>
            <w:rFonts w:asciiTheme="minorHAnsi" w:hAnsiTheme="minorHAnsi" w:cstheme="minorHAnsi"/>
            <w:color w:val="auto"/>
            <w:position w:val="-1"/>
            <w:sz w:val="22"/>
            <w:szCs w:val="22"/>
          </w:rPr>
          <w:t xml:space="preserve">555-555-5555 </w:t>
        </w:r>
        <w:r w:rsidRPr="00160046">
          <w:rPr>
            <w:rStyle w:val="Hyperlink"/>
            <w:rFonts w:asciiTheme="minorHAnsi" w:hAnsiTheme="minorHAnsi" w:cstheme="minorHAnsi"/>
            <w:color w:val="auto"/>
            <w:spacing w:val="-1"/>
            <w:position w:val="-1"/>
            <w:sz w:val="22"/>
            <w:szCs w:val="22"/>
          </w:rPr>
          <w:t>benedict@gmail.com</w:t>
        </w:r>
      </w:hyperlink>
    </w:p>
    <w:p w14:paraId="27E3FCB5" w14:textId="706277CE" w:rsidR="00160046" w:rsidRPr="00160046" w:rsidRDefault="00160046" w:rsidP="00160046">
      <w:pPr>
        <w:spacing w:before="21" w:line="360" w:lineRule="auto"/>
        <w:ind w:left="102" w:right="64"/>
        <w:rPr>
          <w:rFonts w:asciiTheme="minorHAnsi" w:hAnsiTheme="minorHAnsi" w:cstheme="minorHAnsi"/>
          <w:sz w:val="22"/>
          <w:szCs w:val="22"/>
        </w:rPr>
      </w:pPr>
      <w:r w:rsidRPr="00160046">
        <w:rPr>
          <w:rFonts w:asciiTheme="minorHAnsi" w:hAnsiTheme="minorHAnsi" w:cstheme="minorHAnsi"/>
          <w:b/>
          <w:sz w:val="22"/>
          <w:szCs w:val="22"/>
        </w:rPr>
        <w:t>O</w:t>
      </w:r>
      <w:r w:rsidRPr="00160046">
        <w:rPr>
          <w:rFonts w:asciiTheme="minorHAnsi" w:hAnsiTheme="minorHAnsi" w:cstheme="minorHAnsi"/>
          <w:b/>
          <w:spacing w:val="-1"/>
          <w:sz w:val="22"/>
          <w:szCs w:val="22"/>
        </w:rPr>
        <w:t>b</w:t>
      </w:r>
      <w:r w:rsidRPr="00160046">
        <w:rPr>
          <w:rFonts w:asciiTheme="minorHAnsi" w:hAnsiTheme="minorHAnsi" w:cstheme="minorHAnsi"/>
          <w:b/>
          <w:sz w:val="22"/>
          <w:szCs w:val="22"/>
        </w:rPr>
        <w:t>j</w:t>
      </w:r>
      <w:r w:rsidRPr="00160046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160046">
        <w:rPr>
          <w:rFonts w:asciiTheme="minorHAnsi" w:hAnsiTheme="minorHAnsi" w:cstheme="minorHAnsi"/>
          <w:b/>
          <w:spacing w:val="1"/>
          <w:sz w:val="22"/>
          <w:szCs w:val="22"/>
        </w:rPr>
        <w:t>c</w:t>
      </w:r>
      <w:r w:rsidRPr="00160046">
        <w:rPr>
          <w:rFonts w:asciiTheme="minorHAnsi" w:hAnsiTheme="minorHAnsi" w:cstheme="minorHAnsi"/>
          <w:b/>
          <w:sz w:val="22"/>
          <w:szCs w:val="22"/>
        </w:rPr>
        <w:t>tiv</w:t>
      </w:r>
      <w:r w:rsidRPr="00160046">
        <w:rPr>
          <w:rFonts w:asciiTheme="minorHAnsi" w:hAnsiTheme="minorHAnsi" w:cstheme="minorHAnsi"/>
          <w:b/>
          <w:spacing w:val="2"/>
          <w:sz w:val="22"/>
          <w:szCs w:val="22"/>
        </w:rPr>
        <w:t>e</w:t>
      </w:r>
      <w:r w:rsidRPr="00160046">
        <w:rPr>
          <w:rFonts w:asciiTheme="minorHAnsi" w:hAnsiTheme="minorHAnsi" w:cstheme="minorHAnsi"/>
          <w:b/>
          <w:sz w:val="22"/>
          <w:szCs w:val="22"/>
        </w:rPr>
        <w:t xml:space="preserve">: </w:t>
      </w:r>
      <w:r w:rsidRPr="00160046">
        <w:rPr>
          <w:rFonts w:asciiTheme="minorHAnsi" w:hAnsiTheme="minorHAnsi" w:cstheme="minorHAnsi"/>
          <w:sz w:val="22"/>
          <w:szCs w:val="22"/>
        </w:rPr>
        <w:t>Obtain a cu</w:t>
      </w:r>
      <w:r w:rsidRPr="00160046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160046">
        <w:rPr>
          <w:rFonts w:asciiTheme="minorHAnsi" w:hAnsiTheme="minorHAnsi" w:cstheme="minorHAnsi"/>
          <w:sz w:val="22"/>
          <w:szCs w:val="22"/>
        </w:rPr>
        <w:t xml:space="preserve">tomer </w:t>
      </w:r>
      <w:r w:rsidRPr="00160046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160046">
        <w:rPr>
          <w:rFonts w:asciiTheme="minorHAnsi" w:hAnsiTheme="minorHAnsi" w:cstheme="minorHAnsi"/>
          <w:sz w:val="22"/>
          <w:szCs w:val="22"/>
        </w:rPr>
        <w:t>ervice</w:t>
      </w:r>
      <w:r w:rsidRPr="0016004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60046">
        <w:rPr>
          <w:rFonts w:asciiTheme="minorHAnsi" w:hAnsiTheme="minorHAnsi" w:cstheme="minorHAnsi"/>
          <w:sz w:val="22"/>
          <w:szCs w:val="22"/>
        </w:rPr>
        <w:t>po</w:t>
      </w:r>
      <w:r w:rsidRPr="00160046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160046">
        <w:rPr>
          <w:rFonts w:asciiTheme="minorHAnsi" w:hAnsiTheme="minorHAnsi" w:cstheme="minorHAnsi"/>
          <w:sz w:val="22"/>
          <w:szCs w:val="22"/>
        </w:rPr>
        <w:t>ition and u</w:t>
      </w:r>
      <w:r w:rsidRPr="00160046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160046">
        <w:rPr>
          <w:rFonts w:asciiTheme="minorHAnsi" w:hAnsiTheme="minorHAnsi" w:cstheme="minorHAnsi"/>
          <w:sz w:val="22"/>
          <w:szCs w:val="22"/>
        </w:rPr>
        <w:t>e</w:t>
      </w:r>
      <w:r w:rsidRPr="0016004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60046">
        <w:rPr>
          <w:rFonts w:asciiTheme="minorHAnsi" w:hAnsiTheme="minorHAnsi" w:cstheme="minorHAnsi"/>
          <w:sz w:val="22"/>
          <w:szCs w:val="22"/>
        </w:rPr>
        <w:t>my cu</w:t>
      </w:r>
      <w:r w:rsidRPr="00160046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160046">
        <w:rPr>
          <w:rFonts w:asciiTheme="minorHAnsi" w:hAnsiTheme="minorHAnsi" w:cstheme="minorHAnsi"/>
          <w:sz w:val="22"/>
          <w:szCs w:val="22"/>
        </w:rPr>
        <w:t xml:space="preserve">tomer </w:t>
      </w:r>
      <w:r w:rsidRPr="00160046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160046">
        <w:rPr>
          <w:rFonts w:asciiTheme="minorHAnsi" w:hAnsiTheme="minorHAnsi" w:cstheme="minorHAnsi"/>
          <w:sz w:val="22"/>
          <w:szCs w:val="22"/>
        </w:rPr>
        <w:t>ervice</w:t>
      </w:r>
      <w:r w:rsidRPr="0016004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60046">
        <w:rPr>
          <w:rFonts w:asciiTheme="minorHAnsi" w:hAnsiTheme="minorHAnsi" w:cstheme="minorHAnsi"/>
          <w:sz w:val="22"/>
          <w:szCs w:val="22"/>
        </w:rPr>
        <w:t>exp</w:t>
      </w:r>
      <w:r w:rsidRPr="00160046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16004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60046">
        <w:rPr>
          <w:rFonts w:asciiTheme="minorHAnsi" w:hAnsiTheme="minorHAnsi" w:cstheme="minorHAnsi"/>
          <w:sz w:val="22"/>
          <w:szCs w:val="22"/>
        </w:rPr>
        <w:t>ience to enhance</w:t>
      </w:r>
      <w:r w:rsidRPr="0016004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60046">
        <w:rPr>
          <w:rFonts w:asciiTheme="minorHAnsi" w:hAnsiTheme="minorHAnsi" w:cstheme="minorHAnsi"/>
          <w:sz w:val="22"/>
          <w:szCs w:val="22"/>
        </w:rPr>
        <w:t>cu</w:t>
      </w:r>
      <w:r w:rsidRPr="00160046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160046">
        <w:rPr>
          <w:rFonts w:asciiTheme="minorHAnsi" w:hAnsiTheme="minorHAnsi" w:cstheme="minorHAnsi"/>
          <w:sz w:val="22"/>
          <w:szCs w:val="22"/>
        </w:rPr>
        <w:t xml:space="preserve">tomer </w:t>
      </w:r>
      <w:r w:rsidRPr="00160046">
        <w:rPr>
          <w:rFonts w:asciiTheme="minorHAnsi" w:hAnsiTheme="minorHAnsi" w:cstheme="minorHAnsi"/>
          <w:sz w:val="22"/>
          <w:szCs w:val="22"/>
        </w:rPr>
        <w:t xml:space="preserve">loyalty and build client </w:t>
      </w:r>
      <w:r w:rsidRPr="0016004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60046">
        <w:rPr>
          <w:rFonts w:asciiTheme="minorHAnsi" w:hAnsiTheme="minorHAnsi" w:cstheme="minorHAnsi"/>
          <w:sz w:val="22"/>
          <w:szCs w:val="22"/>
        </w:rPr>
        <w:t>elation</w:t>
      </w:r>
      <w:r w:rsidRPr="00160046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160046">
        <w:rPr>
          <w:rFonts w:asciiTheme="minorHAnsi" w:hAnsiTheme="minorHAnsi" w:cstheme="minorHAnsi"/>
          <w:sz w:val="22"/>
          <w:szCs w:val="22"/>
        </w:rPr>
        <w:t>hip</w:t>
      </w:r>
      <w:r w:rsidRPr="00160046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160046">
        <w:rPr>
          <w:rFonts w:asciiTheme="minorHAnsi" w:hAnsiTheme="minorHAnsi" w:cstheme="minorHAnsi"/>
          <w:sz w:val="22"/>
          <w:szCs w:val="22"/>
        </w:rPr>
        <w:t>.</w:t>
      </w:r>
    </w:p>
    <w:p w14:paraId="242AD1C4" w14:textId="6B9AE139" w:rsidR="00C4663C" w:rsidRPr="00160046" w:rsidRDefault="00160046" w:rsidP="00160046">
      <w:pPr>
        <w:spacing w:line="360" w:lineRule="auto"/>
        <w:ind w:left="102"/>
        <w:rPr>
          <w:rFonts w:asciiTheme="minorHAnsi" w:hAnsiTheme="minorHAnsi" w:cstheme="minorHAnsi"/>
          <w:sz w:val="22"/>
          <w:szCs w:val="22"/>
        </w:rPr>
      </w:pPr>
      <w:r w:rsidRPr="00160046">
        <w:rPr>
          <w:rFonts w:asciiTheme="minorHAnsi" w:hAnsiTheme="minorHAnsi" w:cstheme="minorHAnsi"/>
          <w:b/>
          <w:sz w:val="22"/>
          <w:szCs w:val="22"/>
        </w:rPr>
        <w:t>E</w:t>
      </w:r>
      <w:r w:rsidRPr="00160046">
        <w:rPr>
          <w:rFonts w:asciiTheme="minorHAnsi" w:hAnsiTheme="minorHAnsi" w:cstheme="minorHAnsi"/>
          <w:b/>
          <w:spacing w:val="-1"/>
          <w:sz w:val="22"/>
          <w:szCs w:val="22"/>
        </w:rPr>
        <w:t>m</w:t>
      </w:r>
      <w:r w:rsidRPr="00160046">
        <w:rPr>
          <w:rFonts w:asciiTheme="minorHAnsi" w:hAnsiTheme="minorHAnsi" w:cstheme="minorHAnsi"/>
          <w:b/>
          <w:sz w:val="22"/>
          <w:szCs w:val="22"/>
        </w:rPr>
        <w:t>p</w:t>
      </w:r>
      <w:r w:rsidRPr="00160046">
        <w:rPr>
          <w:rFonts w:asciiTheme="minorHAnsi" w:hAnsiTheme="minorHAnsi" w:cstheme="minorHAnsi"/>
          <w:b/>
          <w:spacing w:val="-1"/>
          <w:sz w:val="22"/>
          <w:szCs w:val="22"/>
        </w:rPr>
        <w:t>l</w:t>
      </w:r>
      <w:r w:rsidRPr="00160046">
        <w:rPr>
          <w:rFonts w:asciiTheme="minorHAnsi" w:hAnsiTheme="minorHAnsi" w:cstheme="minorHAnsi"/>
          <w:b/>
          <w:sz w:val="22"/>
          <w:szCs w:val="22"/>
        </w:rPr>
        <w:t>oy</w:t>
      </w:r>
      <w:r w:rsidRPr="00160046">
        <w:rPr>
          <w:rFonts w:asciiTheme="minorHAnsi" w:hAnsiTheme="minorHAnsi" w:cstheme="minorHAnsi"/>
          <w:b/>
          <w:spacing w:val="-1"/>
          <w:sz w:val="22"/>
          <w:szCs w:val="22"/>
        </w:rPr>
        <w:t>m</w:t>
      </w:r>
      <w:r w:rsidRPr="00160046">
        <w:rPr>
          <w:rFonts w:asciiTheme="minorHAnsi" w:hAnsiTheme="minorHAnsi" w:cstheme="minorHAnsi"/>
          <w:b/>
          <w:sz w:val="22"/>
          <w:szCs w:val="22"/>
        </w:rPr>
        <w:t>ent</w:t>
      </w:r>
      <w:r w:rsidRPr="00160046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160046">
        <w:rPr>
          <w:rFonts w:asciiTheme="minorHAnsi" w:hAnsiTheme="minorHAnsi" w:cstheme="minorHAnsi"/>
          <w:b/>
          <w:spacing w:val="-1"/>
          <w:sz w:val="22"/>
          <w:szCs w:val="22"/>
        </w:rPr>
        <w:t>Hist</w:t>
      </w:r>
      <w:r w:rsidRPr="00160046">
        <w:rPr>
          <w:rFonts w:asciiTheme="minorHAnsi" w:hAnsiTheme="minorHAnsi" w:cstheme="minorHAnsi"/>
          <w:b/>
          <w:sz w:val="22"/>
          <w:szCs w:val="22"/>
        </w:rPr>
        <w:t>ory</w:t>
      </w:r>
    </w:p>
    <w:p w14:paraId="19BE181C" w14:textId="77777777" w:rsidR="00C4663C" w:rsidRPr="00160046" w:rsidRDefault="00160046" w:rsidP="00160046">
      <w:pPr>
        <w:spacing w:line="360" w:lineRule="auto"/>
        <w:ind w:left="102" w:right="451"/>
        <w:rPr>
          <w:rFonts w:asciiTheme="minorHAnsi" w:hAnsiTheme="minorHAnsi" w:cstheme="minorHAnsi"/>
          <w:sz w:val="22"/>
          <w:szCs w:val="22"/>
        </w:rPr>
      </w:pPr>
      <w:r w:rsidRPr="00160046">
        <w:rPr>
          <w:rFonts w:asciiTheme="minorHAnsi" w:hAnsiTheme="minorHAnsi" w:cstheme="minorHAnsi"/>
          <w:b/>
          <w:sz w:val="22"/>
          <w:szCs w:val="22"/>
        </w:rPr>
        <w:t>June 2004 - Cur</w:t>
      </w:r>
      <w:r w:rsidRPr="00160046">
        <w:rPr>
          <w:rFonts w:asciiTheme="minorHAnsi" w:hAnsiTheme="minorHAnsi" w:cstheme="minorHAnsi"/>
          <w:b/>
          <w:spacing w:val="-6"/>
          <w:sz w:val="22"/>
          <w:szCs w:val="22"/>
        </w:rPr>
        <w:t>r</w:t>
      </w:r>
      <w:r w:rsidRPr="00160046">
        <w:rPr>
          <w:rFonts w:asciiTheme="minorHAnsi" w:hAnsiTheme="minorHAnsi" w:cstheme="minorHAnsi"/>
          <w:b/>
          <w:sz w:val="22"/>
          <w:szCs w:val="22"/>
        </w:rPr>
        <w:t xml:space="preserve">ent                                                                                     </w:t>
      </w:r>
      <w:r w:rsidRPr="00160046">
        <w:rPr>
          <w:rFonts w:asciiTheme="minorHAnsi" w:hAnsiTheme="minorHAnsi" w:cstheme="minorHAnsi"/>
          <w:b/>
          <w:spacing w:val="33"/>
          <w:sz w:val="22"/>
          <w:szCs w:val="22"/>
        </w:rPr>
        <w:t xml:space="preserve"> </w:t>
      </w:r>
      <w:r w:rsidRPr="00160046">
        <w:rPr>
          <w:rFonts w:asciiTheme="minorHAnsi" w:hAnsiTheme="minorHAnsi" w:cstheme="minorHAnsi"/>
          <w:b/>
          <w:spacing w:val="-1"/>
          <w:sz w:val="22"/>
          <w:szCs w:val="22"/>
        </w:rPr>
        <w:t>O</w:t>
      </w:r>
      <w:r w:rsidRPr="00160046">
        <w:rPr>
          <w:rFonts w:asciiTheme="minorHAnsi" w:hAnsiTheme="minorHAnsi" w:cstheme="minorHAnsi"/>
          <w:b/>
          <w:sz w:val="22"/>
          <w:szCs w:val="22"/>
        </w:rPr>
        <w:t>ff</w:t>
      </w:r>
      <w:r w:rsidRPr="00160046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160046">
        <w:rPr>
          <w:rFonts w:asciiTheme="minorHAnsi" w:hAnsiTheme="minorHAnsi" w:cstheme="minorHAnsi"/>
          <w:b/>
          <w:sz w:val="22"/>
          <w:szCs w:val="22"/>
        </w:rPr>
        <w:t>ce</w:t>
      </w:r>
      <w:r w:rsidRPr="00160046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160046">
        <w:rPr>
          <w:rFonts w:asciiTheme="minorHAnsi" w:hAnsiTheme="minorHAnsi" w:cstheme="minorHAnsi"/>
          <w:b/>
          <w:sz w:val="22"/>
          <w:szCs w:val="22"/>
        </w:rPr>
        <w:t>Su</w:t>
      </w:r>
      <w:r w:rsidRPr="00160046">
        <w:rPr>
          <w:rFonts w:asciiTheme="minorHAnsi" w:hAnsiTheme="minorHAnsi" w:cstheme="minorHAnsi"/>
          <w:b/>
          <w:spacing w:val="-1"/>
          <w:sz w:val="22"/>
          <w:szCs w:val="22"/>
        </w:rPr>
        <w:t>p</w:t>
      </w:r>
      <w:r w:rsidRPr="00160046">
        <w:rPr>
          <w:rFonts w:asciiTheme="minorHAnsi" w:hAnsiTheme="minorHAnsi" w:cstheme="minorHAnsi"/>
          <w:b/>
          <w:sz w:val="22"/>
          <w:szCs w:val="22"/>
        </w:rPr>
        <w:t>p</w:t>
      </w:r>
      <w:r w:rsidRPr="00160046">
        <w:rPr>
          <w:rFonts w:asciiTheme="minorHAnsi" w:hAnsiTheme="minorHAnsi" w:cstheme="minorHAnsi"/>
          <w:b/>
          <w:spacing w:val="-1"/>
          <w:sz w:val="22"/>
          <w:szCs w:val="22"/>
        </w:rPr>
        <w:t>li</w:t>
      </w:r>
      <w:r w:rsidRPr="00160046">
        <w:rPr>
          <w:rFonts w:asciiTheme="minorHAnsi" w:hAnsiTheme="minorHAnsi" w:cstheme="minorHAnsi"/>
          <w:b/>
          <w:sz w:val="22"/>
          <w:szCs w:val="22"/>
        </w:rPr>
        <w:t>es</w:t>
      </w:r>
      <w:r w:rsidRPr="00160046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160046">
        <w:rPr>
          <w:rFonts w:asciiTheme="minorHAnsi" w:hAnsiTheme="minorHAnsi" w:cstheme="minorHAnsi"/>
          <w:b/>
          <w:sz w:val="22"/>
          <w:szCs w:val="22"/>
        </w:rPr>
        <w:t>Corp. C</w:t>
      </w:r>
      <w:r w:rsidRPr="00160046">
        <w:rPr>
          <w:rFonts w:asciiTheme="minorHAnsi" w:hAnsiTheme="minorHAnsi" w:cstheme="minorHAnsi"/>
          <w:b/>
          <w:spacing w:val="-1"/>
          <w:sz w:val="22"/>
          <w:szCs w:val="22"/>
        </w:rPr>
        <w:t>u</w:t>
      </w:r>
      <w:r w:rsidRPr="00160046">
        <w:rPr>
          <w:rFonts w:asciiTheme="minorHAnsi" w:hAnsiTheme="minorHAnsi" w:cstheme="minorHAnsi"/>
          <w:b/>
          <w:sz w:val="22"/>
          <w:szCs w:val="22"/>
        </w:rPr>
        <w:t>stomer</w:t>
      </w:r>
      <w:r w:rsidRPr="00160046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Pr="00160046">
        <w:rPr>
          <w:rFonts w:asciiTheme="minorHAnsi" w:hAnsiTheme="minorHAnsi" w:cstheme="minorHAnsi"/>
          <w:b/>
          <w:sz w:val="22"/>
          <w:szCs w:val="22"/>
        </w:rPr>
        <w:t>Serv</w:t>
      </w:r>
      <w:r w:rsidRPr="00160046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160046">
        <w:rPr>
          <w:rFonts w:asciiTheme="minorHAnsi" w:hAnsiTheme="minorHAnsi" w:cstheme="minorHAnsi"/>
          <w:b/>
          <w:sz w:val="22"/>
          <w:szCs w:val="22"/>
        </w:rPr>
        <w:t>ce</w:t>
      </w:r>
      <w:r w:rsidRPr="00160046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160046">
        <w:rPr>
          <w:rFonts w:asciiTheme="minorHAnsi" w:hAnsiTheme="minorHAnsi" w:cstheme="minorHAnsi"/>
          <w:b/>
          <w:sz w:val="22"/>
          <w:szCs w:val="22"/>
        </w:rPr>
        <w:t>Manager</w:t>
      </w:r>
      <w:r w:rsidRPr="00160046">
        <w:rPr>
          <w:rFonts w:asciiTheme="minorHAnsi" w:hAnsiTheme="minorHAnsi" w:cstheme="minorHAnsi"/>
          <w:b/>
          <w:sz w:val="22"/>
          <w:szCs w:val="22"/>
        </w:rPr>
        <w:t xml:space="preserve">                                                                                    </w:t>
      </w:r>
      <w:r w:rsidRPr="00160046">
        <w:rPr>
          <w:rFonts w:asciiTheme="minorHAnsi" w:hAnsiTheme="minorHAnsi" w:cstheme="minorHAnsi"/>
          <w:b/>
          <w:spacing w:val="13"/>
          <w:sz w:val="22"/>
          <w:szCs w:val="22"/>
        </w:rPr>
        <w:t xml:space="preserve"> </w:t>
      </w:r>
      <w:r w:rsidRPr="00160046">
        <w:rPr>
          <w:rFonts w:asciiTheme="minorHAnsi" w:hAnsiTheme="minorHAnsi" w:cstheme="minorHAnsi"/>
          <w:b/>
          <w:sz w:val="22"/>
          <w:szCs w:val="22"/>
        </w:rPr>
        <w:t>San D</w:t>
      </w:r>
      <w:r w:rsidRPr="00160046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160046">
        <w:rPr>
          <w:rFonts w:asciiTheme="minorHAnsi" w:hAnsiTheme="minorHAnsi" w:cstheme="minorHAnsi"/>
          <w:b/>
          <w:sz w:val="22"/>
          <w:szCs w:val="22"/>
        </w:rPr>
        <w:t>ego, CA</w:t>
      </w:r>
    </w:p>
    <w:p w14:paraId="2CAF9DB9" w14:textId="77777777" w:rsidR="00C4663C" w:rsidRPr="00160046" w:rsidRDefault="00160046" w:rsidP="00160046">
      <w:pPr>
        <w:tabs>
          <w:tab w:val="left" w:pos="820"/>
        </w:tabs>
        <w:spacing w:before="14" w:line="360" w:lineRule="auto"/>
        <w:ind w:left="822" w:right="421" w:hanging="360"/>
        <w:rPr>
          <w:rFonts w:asciiTheme="minorHAnsi" w:hAnsiTheme="minorHAnsi" w:cstheme="minorHAnsi"/>
          <w:sz w:val="22"/>
          <w:szCs w:val="22"/>
        </w:rPr>
      </w:pPr>
      <w:r w:rsidRPr="00160046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160046">
        <w:rPr>
          <w:rFonts w:asciiTheme="minorHAnsi" w:eastAsia="Segoe MDL2 Assets" w:hAnsiTheme="minorHAnsi" w:cstheme="minorHAnsi"/>
          <w:sz w:val="22"/>
          <w:szCs w:val="22"/>
        </w:rPr>
        <w:tab/>
      </w:r>
      <w:r w:rsidRPr="00160046">
        <w:rPr>
          <w:rFonts w:asciiTheme="minorHAnsi" w:hAnsiTheme="minorHAnsi" w:cstheme="minorHAnsi"/>
          <w:sz w:val="22"/>
          <w:szCs w:val="22"/>
        </w:rPr>
        <w:t>Started as cu</w:t>
      </w:r>
      <w:r w:rsidRPr="00160046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160046">
        <w:rPr>
          <w:rFonts w:asciiTheme="minorHAnsi" w:hAnsiTheme="minorHAnsi" w:cstheme="minorHAnsi"/>
          <w:sz w:val="22"/>
          <w:szCs w:val="22"/>
        </w:rPr>
        <w:t xml:space="preserve">tomer </w:t>
      </w:r>
      <w:r w:rsidRPr="00160046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160046">
        <w:rPr>
          <w:rFonts w:asciiTheme="minorHAnsi" w:hAnsiTheme="minorHAnsi" w:cstheme="minorHAnsi"/>
          <w:sz w:val="22"/>
          <w:szCs w:val="22"/>
        </w:rPr>
        <w:t>ervice agent</w:t>
      </w:r>
      <w:r w:rsidRPr="0016004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60046">
        <w:rPr>
          <w:rFonts w:asciiTheme="minorHAnsi" w:hAnsiTheme="minorHAnsi" w:cstheme="minorHAnsi"/>
          <w:sz w:val="22"/>
          <w:szCs w:val="22"/>
        </w:rPr>
        <w:t xml:space="preserve">and </w:t>
      </w:r>
      <w:r w:rsidRPr="00160046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16004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60046">
        <w:rPr>
          <w:rFonts w:asciiTheme="minorHAnsi" w:hAnsiTheme="minorHAnsi" w:cstheme="minorHAnsi"/>
          <w:sz w:val="22"/>
          <w:szCs w:val="22"/>
        </w:rPr>
        <w:t xml:space="preserve">omoted to </w:t>
      </w:r>
      <w:r w:rsidRPr="00160046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60046">
        <w:rPr>
          <w:rFonts w:asciiTheme="minorHAnsi" w:hAnsiTheme="minorHAnsi" w:cstheme="minorHAnsi"/>
          <w:sz w:val="22"/>
          <w:szCs w:val="22"/>
        </w:rPr>
        <w:t>u</w:t>
      </w:r>
      <w:r w:rsidRPr="00160046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160046">
        <w:rPr>
          <w:rFonts w:asciiTheme="minorHAnsi" w:hAnsiTheme="minorHAnsi" w:cstheme="minorHAnsi"/>
          <w:sz w:val="22"/>
          <w:szCs w:val="22"/>
        </w:rPr>
        <w:t>tomer</w:t>
      </w:r>
      <w:r w:rsidRPr="0016004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60046">
        <w:rPr>
          <w:rFonts w:asciiTheme="minorHAnsi" w:hAnsiTheme="minorHAnsi" w:cstheme="minorHAnsi"/>
          <w:sz w:val="22"/>
          <w:szCs w:val="22"/>
        </w:rPr>
        <w:t>S</w:t>
      </w:r>
      <w:r w:rsidRPr="00160046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16004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60046">
        <w:rPr>
          <w:rFonts w:asciiTheme="minorHAnsi" w:hAnsiTheme="minorHAnsi" w:cstheme="minorHAnsi"/>
          <w:sz w:val="22"/>
          <w:szCs w:val="22"/>
        </w:rPr>
        <w:t>vice</w:t>
      </w:r>
      <w:r w:rsidRPr="0016004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60046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160046">
        <w:rPr>
          <w:rFonts w:asciiTheme="minorHAnsi" w:hAnsiTheme="minorHAnsi" w:cstheme="minorHAnsi"/>
          <w:sz w:val="22"/>
          <w:szCs w:val="22"/>
        </w:rPr>
        <w:t>anager in 6 months</w:t>
      </w:r>
    </w:p>
    <w:p w14:paraId="68429AD8" w14:textId="77777777" w:rsidR="00C4663C" w:rsidRPr="00160046" w:rsidRDefault="00160046" w:rsidP="00160046">
      <w:pPr>
        <w:spacing w:line="360" w:lineRule="auto"/>
        <w:ind w:left="462"/>
        <w:rPr>
          <w:rFonts w:asciiTheme="minorHAnsi" w:hAnsiTheme="minorHAnsi" w:cstheme="minorHAnsi"/>
          <w:sz w:val="22"/>
          <w:szCs w:val="22"/>
        </w:rPr>
      </w:pPr>
      <w:r w:rsidRPr="00160046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</w:t>
      </w:r>
      <w:r w:rsidRPr="00160046">
        <w:rPr>
          <w:rFonts w:asciiTheme="minorHAnsi" w:eastAsia="Segoe MDL2 Assets" w:hAnsiTheme="minorHAnsi" w:cstheme="minorHAnsi"/>
          <w:spacing w:val="20"/>
          <w:w w:val="46"/>
          <w:sz w:val="22"/>
          <w:szCs w:val="22"/>
        </w:rPr>
        <w:t xml:space="preserve"> </w:t>
      </w:r>
      <w:r w:rsidRPr="00160046">
        <w:rPr>
          <w:rFonts w:asciiTheme="minorHAnsi" w:hAnsiTheme="minorHAnsi" w:cstheme="minorHAnsi"/>
          <w:sz w:val="22"/>
          <w:szCs w:val="22"/>
        </w:rPr>
        <w:t>Developed</w:t>
      </w:r>
      <w:r w:rsidRPr="0016004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60046">
        <w:rPr>
          <w:rFonts w:asciiTheme="minorHAnsi" w:hAnsiTheme="minorHAnsi" w:cstheme="minorHAnsi"/>
          <w:sz w:val="22"/>
          <w:szCs w:val="22"/>
        </w:rPr>
        <w:t>cu</w:t>
      </w:r>
      <w:r w:rsidRPr="00160046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160046">
        <w:rPr>
          <w:rFonts w:asciiTheme="minorHAnsi" w:hAnsiTheme="minorHAnsi" w:cstheme="minorHAnsi"/>
          <w:sz w:val="22"/>
          <w:szCs w:val="22"/>
        </w:rPr>
        <w:t xml:space="preserve">tomer </w:t>
      </w:r>
      <w:r w:rsidRPr="00160046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160046">
        <w:rPr>
          <w:rFonts w:asciiTheme="minorHAnsi" w:hAnsiTheme="minorHAnsi" w:cstheme="minorHAnsi"/>
          <w:sz w:val="22"/>
          <w:szCs w:val="22"/>
        </w:rPr>
        <w:t>ervice</w:t>
      </w:r>
      <w:r w:rsidRPr="0016004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60046">
        <w:rPr>
          <w:rFonts w:asciiTheme="minorHAnsi" w:hAnsiTheme="minorHAnsi" w:cstheme="minorHAnsi"/>
          <w:sz w:val="22"/>
          <w:szCs w:val="22"/>
        </w:rPr>
        <w:t xml:space="preserve">phone </w:t>
      </w:r>
      <w:r w:rsidRPr="00160046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160046">
        <w:rPr>
          <w:rFonts w:asciiTheme="minorHAnsi" w:hAnsiTheme="minorHAnsi" w:cstheme="minorHAnsi"/>
          <w:sz w:val="22"/>
          <w:szCs w:val="22"/>
        </w:rPr>
        <w:t>cripts</w:t>
      </w:r>
      <w:r w:rsidRPr="0016004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046">
        <w:rPr>
          <w:rFonts w:asciiTheme="minorHAnsi" w:hAnsiTheme="minorHAnsi" w:cstheme="minorHAnsi"/>
          <w:sz w:val="22"/>
          <w:szCs w:val="22"/>
        </w:rPr>
        <w:t>and email</w:t>
      </w:r>
      <w:r w:rsidRPr="0016004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60046">
        <w:rPr>
          <w:rFonts w:asciiTheme="minorHAnsi" w:hAnsiTheme="minorHAnsi" w:cstheme="minorHAnsi"/>
          <w:sz w:val="22"/>
          <w:szCs w:val="22"/>
        </w:rPr>
        <w:t>tem</w:t>
      </w:r>
      <w:r w:rsidRPr="00160046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160046">
        <w:rPr>
          <w:rFonts w:asciiTheme="minorHAnsi" w:hAnsiTheme="minorHAnsi" w:cstheme="minorHAnsi"/>
          <w:sz w:val="22"/>
          <w:szCs w:val="22"/>
        </w:rPr>
        <w:t>lates to an</w:t>
      </w:r>
      <w:r w:rsidRPr="00160046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160046">
        <w:rPr>
          <w:rFonts w:asciiTheme="minorHAnsi" w:hAnsiTheme="minorHAnsi" w:cstheme="minorHAnsi"/>
          <w:sz w:val="22"/>
          <w:szCs w:val="22"/>
        </w:rPr>
        <w:t>wer</w:t>
      </w:r>
    </w:p>
    <w:p w14:paraId="5E3B4C19" w14:textId="77777777" w:rsidR="00C4663C" w:rsidRPr="00160046" w:rsidRDefault="00160046" w:rsidP="00160046">
      <w:pPr>
        <w:spacing w:before="22" w:line="360" w:lineRule="auto"/>
        <w:ind w:left="822"/>
        <w:rPr>
          <w:rFonts w:asciiTheme="minorHAnsi" w:hAnsiTheme="minorHAnsi" w:cstheme="minorHAnsi"/>
          <w:sz w:val="22"/>
          <w:szCs w:val="22"/>
        </w:rPr>
      </w:pPr>
      <w:r w:rsidRPr="00160046">
        <w:rPr>
          <w:rFonts w:asciiTheme="minorHAnsi" w:hAnsiTheme="minorHAnsi" w:cstheme="minorHAnsi"/>
          <w:spacing w:val="1"/>
          <w:sz w:val="22"/>
          <w:szCs w:val="22"/>
        </w:rPr>
        <w:t>fr</w:t>
      </w:r>
      <w:r w:rsidRPr="00160046">
        <w:rPr>
          <w:rFonts w:asciiTheme="minorHAnsi" w:hAnsiTheme="minorHAnsi" w:cstheme="minorHAnsi"/>
          <w:sz w:val="22"/>
          <w:szCs w:val="22"/>
        </w:rPr>
        <w:t>equent cu</w:t>
      </w:r>
      <w:r w:rsidRPr="00160046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160046">
        <w:rPr>
          <w:rFonts w:asciiTheme="minorHAnsi" w:hAnsiTheme="minorHAnsi" w:cstheme="minorHAnsi"/>
          <w:sz w:val="22"/>
          <w:szCs w:val="22"/>
        </w:rPr>
        <w:t>tomer que</w:t>
      </w:r>
      <w:r w:rsidRPr="00160046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160046">
        <w:rPr>
          <w:rFonts w:asciiTheme="minorHAnsi" w:hAnsiTheme="minorHAnsi" w:cstheme="minorHAnsi"/>
          <w:sz w:val="22"/>
          <w:szCs w:val="22"/>
        </w:rPr>
        <w:t>tions</w:t>
      </w:r>
      <w:r w:rsidRPr="0016004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60046">
        <w:rPr>
          <w:rFonts w:asciiTheme="minorHAnsi" w:hAnsiTheme="minorHAnsi" w:cstheme="minorHAnsi"/>
          <w:sz w:val="22"/>
          <w:szCs w:val="22"/>
        </w:rPr>
        <w:t>increa</w:t>
      </w:r>
      <w:r w:rsidRPr="00160046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160046">
        <w:rPr>
          <w:rFonts w:asciiTheme="minorHAnsi" w:hAnsiTheme="minorHAnsi" w:cstheme="minorHAnsi"/>
          <w:sz w:val="22"/>
          <w:szCs w:val="22"/>
        </w:rPr>
        <w:t xml:space="preserve">ing </w:t>
      </w:r>
      <w:r w:rsidRPr="00160046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160046">
        <w:rPr>
          <w:rFonts w:asciiTheme="minorHAnsi" w:hAnsiTheme="minorHAnsi" w:cstheme="minorHAnsi"/>
          <w:sz w:val="22"/>
          <w:szCs w:val="22"/>
        </w:rPr>
        <w:t>ervice</w:t>
      </w:r>
      <w:r w:rsidRPr="0016004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60046">
        <w:rPr>
          <w:rFonts w:asciiTheme="minorHAnsi" w:hAnsiTheme="minorHAnsi" w:cstheme="minorHAnsi"/>
          <w:sz w:val="22"/>
          <w:szCs w:val="22"/>
        </w:rPr>
        <w:t>center e</w:t>
      </w:r>
      <w:r w:rsidRPr="00160046">
        <w:rPr>
          <w:rFonts w:asciiTheme="minorHAnsi" w:hAnsiTheme="minorHAnsi" w:cstheme="minorHAnsi"/>
          <w:spacing w:val="-6"/>
          <w:sz w:val="22"/>
          <w:szCs w:val="22"/>
        </w:rPr>
        <w:t>f</w:t>
      </w:r>
      <w:r w:rsidRPr="00160046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160046">
        <w:rPr>
          <w:rFonts w:asciiTheme="minorHAnsi" w:hAnsiTheme="minorHAnsi" w:cstheme="minorHAnsi"/>
          <w:sz w:val="22"/>
          <w:szCs w:val="22"/>
        </w:rPr>
        <w:t>iciency by 15%</w:t>
      </w:r>
    </w:p>
    <w:p w14:paraId="6282A497" w14:textId="0C9B01B1" w:rsidR="00C4663C" w:rsidRPr="00160046" w:rsidRDefault="00160046" w:rsidP="00160046">
      <w:pPr>
        <w:tabs>
          <w:tab w:val="left" w:pos="820"/>
        </w:tabs>
        <w:spacing w:before="3" w:line="360" w:lineRule="auto"/>
        <w:ind w:left="822" w:right="475" w:hanging="360"/>
        <w:jc w:val="both"/>
        <w:rPr>
          <w:rFonts w:asciiTheme="minorHAnsi" w:hAnsiTheme="minorHAnsi" w:cstheme="minorHAnsi"/>
          <w:sz w:val="22"/>
          <w:szCs w:val="22"/>
        </w:rPr>
      </w:pPr>
      <w:r w:rsidRPr="00160046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160046">
        <w:rPr>
          <w:rFonts w:asciiTheme="minorHAnsi" w:eastAsia="Segoe MDL2 Assets" w:hAnsiTheme="minorHAnsi" w:cstheme="minorHAnsi"/>
          <w:sz w:val="22"/>
          <w:szCs w:val="22"/>
        </w:rPr>
        <w:tab/>
      </w:r>
      <w:r w:rsidRPr="00160046">
        <w:rPr>
          <w:rFonts w:asciiTheme="minorHAnsi" w:hAnsiTheme="minorHAnsi" w:cstheme="minorHAnsi"/>
          <w:spacing w:val="-24"/>
          <w:sz w:val="22"/>
          <w:szCs w:val="22"/>
        </w:rPr>
        <w:t>W</w:t>
      </w:r>
      <w:r w:rsidRPr="00160046">
        <w:rPr>
          <w:rFonts w:asciiTheme="minorHAnsi" w:hAnsiTheme="minorHAnsi" w:cstheme="minorHAnsi"/>
          <w:sz w:val="22"/>
          <w:szCs w:val="22"/>
        </w:rPr>
        <w:t>o</w:t>
      </w:r>
      <w:r w:rsidRPr="0016004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60046">
        <w:rPr>
          <w:rFonts w:asciiTheme="minorHAnsi" w:hAnsiTheme="minorHAnsi" w:cstheme="minorHAnsi"/>
          <w:sz w:val="22"/>
          <w:szCs w:val="22"/>
        </w:rPr>
        <w:t>ked</w:t>
      </w:r>
      <w:r w:rsidRPr="0016004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60046">
        <w:rPr>
          <w:rFonts w:asciiTheme="minorHAnsi" w:hAnsiTheme="minorHAnsi" w:cstheme="minorHAnsi"/>
          <w:sz w:val="22"/>
          <w:szCs w:val="22"/>
        </w:rPr>
        <w:t>d</w:t>
      </w:r>
      <w:r w:rsidRPr="00160046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16004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60046">
        <w:rPr>
          <w:rFonts w:asciiTheme="minorHAnsi" w:hAnsiTheme="minorHAnsi" w:cstheme="minorHAnsi"/>
          <w:sz w:val="22"/>
          <w:szCs w:val="22"/>
        </w:rPr>
        <w:t>ectly</w:t>
      </w:r>
      <w:r w:rsidRPr="0016004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60046">
        <w:rPr>
          <w:rFonts w:asciiTheme="minorHAnsi" w:hAnsiTheme="minorHAnsi" w:cstheme="minorHAnsi"/>
          <w:sz w:val="22"/>
          <w:szCs w:val="22"/>
        </w:rPr>
        <w:t>with o</w:t>
      </w:r>
      <w:r w:rsidRPr="00160046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160046">
        <w:rPr>
          <w:rFonts w:asciiTheme="minorHAnsi" w:hAnsiTheme="minorHAnsi" w:cstheme="minorHAnsi"/>
          <w:sz w:val="22"/>
          <w:szCs w:val="22"/>
        </w:rPr>
        <w:t>t</w:t>
      </w:r>
      <w:r w:rsidRPr="00160046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160046">
        <w:rPr>
          <w:rFonts w:asciiTheme="minorHAnsi" w:hAnsiTheme="minorHAnsi" w:cstheme="minorHAnsi"/>
          <w:sz w:val="22"/>
          <w:szCs w:val="22"/>
        </w:rPr>
        <w:t>ide</w:t>
      </w:r>
      <w:r w:rsidRPr="0016004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60046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160046">
        <w:rPr>
          <w:rFonts w:asciiTheme="minorHAnsi" w:hAnsiTheme="minorHAnsi" w:cstheme="minorHAnsi"/>
          <w:sz w:val="22"/>
          <w:szCs w:val="22"/>
        </w:rPr>
        <w:t xml:space="preserve">ales </w:t>
      </w:r>
      <w:r w:rsidRPr="0016004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60046">
        <w:rPr>
          <w:rFonts w:asciiTheme="minorHAnsi" w:hAnsiTheme="minorHAnsi" w:cstheme="minorHAnsi"/>
          <w:sz w:val="22"/>
          <w:szCs w:val="22"/>
        </w:rPr>
        <w:t>epre</w:t>
      </w:r>
      <w:r w:rsidRPr="00160046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160046">
        <w:rPr>
          <w:rFonts w:asciiTheme="minorHAnsi" w:hAnsiTheme="minorHAnsi" w:cstheme="minorHAnsi"/>
          <w:sz w:val="22"/>
          <w:szCs w:val="22"/>
        </w:rPr>
        <w:t>entatives to im</w:t>
      </w:r>
      <w:r w:rsidRPr="00160046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16004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60046">
        <w:rPr>
          <w:rFonts w:asciiTheme="minorHAnsi" w:hAnsiTheme="minorHAnsi" w:cstheme="minorHAnsi"/>
          <w:sz w:val="22"/>
          <w:szCs w:val="22"/>
        </w:rPr>
        <w:t>ove</w:t>
      </w:r>
      <w:r w:rsidRPr="0016004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60046">
        <w:rPr>
          <w:rFonts w:asciiTheme="minorHAnsi" w:hAnsiTheme="minorHAnsi" w:cstheme="minorHAnsi"/>
          <w:sz w:val="22"/>
          <w:szCs w:val="22"/>
        </w:rPr>
        <w:t>ov</w:t>
      </w:r>
      <w:r w:rsidRPr="00160046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16004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60046">
        <w:rPr>
          <w:rFonts w:asciiTheme="minorHAnsi" w:hAnsiTheme="minorHAnsi" w:cstheme="minorHAnsi"/>
          <w:sz w:val="22"/>
          <w:szCs w:val="22"/>
        </w:rPr>
        <w:t xml:space="preserve">all </w:t>
      </w:r>
      <w:r w:rsidRPr="00160046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160046">
        <w:rPr>
          <w:rFonts w:asciiTheme="minorHAnsi" w:hAnsiTheme="minorHAnsi" w:cstheme="minorHAnsi"/>
          <w:sz w:val="22"/>
          <w:szCs w:val="22"/>
        </w:rPr>
        <w:t>ales</w:t>
      </w:r>
      <w:r w:rsidRPr="00160046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160046">
        <w:rPr>
          <w:rFonts w:asciiTheme="minorHAnsi" w:hAnsiTheme="minorHAnsi" w:cstheme="minorHAnsi"/>
          <w:sz w:val="22"/>
          <w:szCs w:val="22"/>
        </w:rPr>
        <w:t>by tailo</w:t>
      </w:r>
      <w:r w:rsidRPr="0016004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60046">
        <w:rPr>
          <w:rFonts w:asciiTheme="minorHAnsi" w:hAnsiTheme="minorHAnsi" w:cstheme="minorHAnsi"/>
          <w:sz w:val="22"/>
          <w:szCs w:val="22"/>
        </w:rPr>
        <w:t xml:space="preserve">ing </w:t>
      </w:r>
      <w:r w:rsidRPr="00160046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16004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60046">
        <w:rPr>
          <w:rFonts w:asciiTheme="minorHAnsi" w:hAnsiTheme="minorHAnsi" w:cstheme="minorHAnsi"/>
          <w:sz w:val="22"/>
          <w:szCs w:val="22"/>
        </w:rPr>
        <w:t>anding me</w:t>
      </w:r>
      <w:r w:rsidRPr="00160046">
        <w:rPr>
          <w:rFonts w:asciiTheme="minorHAnsi" w:hAnsiTheme="minorHAnsi" w:cstheme="minorHAnsi"/>
          <w:spacing w:val="-1"/>
          <w:sz w:val="22"/>
          <w:szCs w:val="22"/>
        </w:rPr>
        <w:t>ss</w:t>
      </w:r>
      <w:r w:rsidRPr="00160046">
        <w:rPr>
          <w:rFonts w:asciiTheme="minorHAnsi" w:hAnsiTheme="minorHAnsi" w:cstheme="minorHAnsi"/>
          <w:sz w:val="22"/>
          <w:szCs w:val="22"/>
        </w:rPr>
        <w:t>ag</w:t>
      </w:r>
      <w:r w:rsidRPr="00160046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160046">
        <w:rPr>
          <w:rFonts w:asciiTheme="minorHAnsi" w:hAnsiTheme="minorHAnsi" w:cstheme="minorHAnsi"/>
          <w:sz w:val="22"/>
          <w:szCs w:val="22"/>
        </w:rPr>
        <w:t>s</w:t>
      </w:r>
      <w:r w:rsidRPr="0016004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60046">
        <w:rPr>
          <w:rFonts w:asciiTheme="minorHAnsi" w:hAnsiTheme="minorHAnsi" w:cstheme="minorHAnsi"/>
          <w:sz w:val="22"/>
          <w:szCs w:val="22"/>
        </w:rPr>
        <w:t xml:space="preserve">to </w:t>
      </w:r>
      <w:r w:rsidRPr="00160046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160046">
        <w:rPr>
          <w:rFonts w:asciiTheme="minorHAnsi" w:hAnsiTheme="minorHAnsi" w:cstheme="minorHAnsi"/>
          <w:sz w:val="22"/>
          <w:szCs w:val="22"/>
        </w:rPr>
        <w:t>it with cu</w:t>
      </w:r>
      <w:r w:rsidRPr="00160046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160046">
        <w:rPr>
          <w:rFonts w:asciiTheme="minorHAnsi" w:hAnsiTheme="minorHAnsi" w:cstheme="minorHAnsi"/>
          <w:sz w:val="22"/>
          <w:szCs w:val="22"/>
        </w:rPr>
        <w:t xml:space="preserve">tomer </w:t>
      </w:r>
      <w:r w:rsidRPr="00160046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160046">
        <w:rPr>
          <w:rFonts w:asciiTheme="minorHAnsi" w:hAnsiTheme="minorHAnsi" w:cstheme="minorHAnsi"/>
          <w:sz w:val="22"/>
          <w:szCs w:val="22"/>
        </w:rPr>
        <w:t>eedback</w:t>
      </w:r>
      <w:r w:rsidRPr="0016004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04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60046">
        <w:rPr>
          <w:rFonts w:asciiTheme="minorHAnsi" w:hAnsiTheme="minorHAnsi" w:cstheme="minorHAnsi"/>
          <w:sz w:val="22"/>
          <w:szCs w:val="22"/>
        </w:rPr>
        <w:t>ece</w:t>
      </w:r>
      <w:r w:rsidRPr="00160046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60046">
        <w:rPr>
          <w:rFonts w:asciiTheme="minorHAnsi" w:hAnsiTheme="minorHAnsi" w:cstheme="minorHAnsi"/>
          <w:sz w:val="22"/>
          <w:szCs w:val="22"/>
        </w:rPr>
        <w:t xml:space="preserve">ved at the call </w:t>
      </w:r>
      <w:r w:rsidRPr="00160046">
        <w:rPr>
          <w:rFonts w:asciiTheme="minorHAnsi" w:hAnsiTheme="minorHAnsi" w:cstheme="minorHAnsi"/>
          <w:sz w:val="22"/>
          <w:szCs w:val="22"/>
        </w:rPr>
        <w:t>center</w:t>
      </w:r>
    </w:p>
    <w:p w14:paraId="63630D9C" w14:textId="319C8D7D" w:rsidR="00C4663C" w:rsidRPr="00160046" w:rsidRDefault="00160046" w:rsidP="00160046">
      <w:pPr>
        <w:spacing w:line="360" w:lineRule="auto"/>
        <w:ind w:left="102"/>
        <w:rPr>
          <w:rFonts w:asciiTheme="minorHAnsi" w:hAnsiTheme="minorHAnsi" w:cstheme="minorHAnsi"/>
          <w:sz w:val="22"/>
          <w:szCs w:val="22"/>
        </w:rPr>
      </w:pPr>
      <w:r w:rsidRPr="00160046">
        <w:rPr>
          <w:rFonts w:asciiTheme="minorHAnsi" w:hAnsiTheme="minorHAnsi" w:cstheme="minorHAnsi"/>
          <w:b/>
          <w:sz w:val="22"/>
          <w:szCs w:val="22"/>
        </w:rPr>
        <w:t>Ju</w:t>
      </w:r>
      <w:r w:rsidRPr="00160046">
        <w:rPr>
          <w:rFonts w:asciiTheme="minorHAnsi" w:hAnsiTheme="minorHAnsi" w:cstheme="minorHAnsi"/>
          <w:b/>
          <w:spacing w:val="-1"/>
          <w:sz w:val="22"/>
          <w:szCs w:val="22"/>
        </w:rPr>
        <w:t>l</w:t>
      </w:r>
      <w:r w:rsidRPr="00160046">
        <w:rPr>
          <w:rFonts w:asciiTheme="minorHAnsi" w:hAnsiTheme="minorHAnsi" w:cstheme="minorHAnsi"/>
          <w:b/>
          <w:sz w:val="22"/>
          <w:szCs w:val="22"/>
        </w:rPr>
        <w:t>y 2002 – May</w:t>
      </w:r>
      <w:r w:rsidRPr="00160046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160046">
        <w:rPr>
          <w:rFonts w:asciiTheme="minorHAnsi" w:hAnsiTheme="minorHAnsi" w:cstheme="minorHAnsi"/>
          <w:b/>
          <w:sz w:val="22"/>
          <w:szCs w:val="22"/>
        </w:rPr>
        <w:t xml:space="preserve">2004                                                                                 </w:t>
      </w:r>
      <w:r w:rsidRPr="00160046">
        <w:rPr>
          <w:rFonts w:asciiTheme="minorHAnsi" w:hAnsiTheme="minorHAnsi" w:cstheme="minorHAnsi"/>
          <w:b/>
          <w:spacing w:val="53"/>
          <w:sz w:val="22"/>
          <w:szCs w:val="22"/>
        </w:rPr>
        <w:t xml:space="preserve"> </w:t>
      </w:r>
      <w:r w:rsidRPr="00160046">
        <w:rPr>
          <w:rFonts w:asciiTheme="minorHAnsi" w:hAnsiTheme="minorHAnsi" w:cstheme="minorHAnsi"/>
          <w:b/>
          <w:sz w:val="22"/>
          <w:szCs w:val="22"/>
        </w:rPr>
        <w:t>Car</w:t>
      </w:r>
      <w:r w:rsidRPr="00160046">
        <w:rPr>
          <w:rFonts w:asciiTheme="minorHAnsi" w:hAnsiTheme="minorHAnsi" w:cstheme="minorHAnsi"/>
          <w:b/>
          <w:spacing w:val="-5"/>
          <w:sz w:val="22"/>
          <w:szCs w:val="22"/>
        </w:rPr>
        <w:t xml:space="preserve"> </w:t>
      </w:r>
      <w:r w:rsidRPr="00160046">
        <w:rPr>
          <w:rFonts w:asciiTheme="minorHAnsi" w:hAnsiTheme="minorHAnsi" w:cstheme="minorHAnsi"/>
          <w:b/>
          <w:sz w:val="22"/>
          <w:szCs w:val="22"/>
        </w:rPr>
        <w:t>Rental</w:t>
      </w:r>
      <w:r w:rsidRPr="00160046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160046">
        <w:rPr>
          <w:rFonts w:asciiTheme="minorHAnsi" w:hAnsiTheme="minorHAnsi" w:cstheme="minorHAnsi"/>
          <w:b/>
          <w:sz w:val="22"/>
          <w:szCs w:val="22"/>
        </w:rPr>
        <w:t>Co</w:t>
      </w:r>
      <w:r w:rsidRPr="00160046">
        <w:rPr>
          <w:rFonts w:asciiTheme="minorHAnsi" w:hAnsiTheme="minorHAnsi" w:cstheme="minorHAnsi"/>
          <w:b/>
          <w:spacing w:val="-2"/>
          <w:sz w:val="22"/>
          <w:szCs w:val="22"/>
        </w:rPr>
        <w:t>m</w:t>
      </w:r>
      <w:r w:rsidRPr="00160046">
        <w:rPr>
          <w:rFonts w:asciiTheme="minorHAnsi" w:hAnsiTheme="minorHAnsi" w:cstheme="minorHAnsi"/>
          <w:b/>
          <w:sz w:val="22"/>
          <w:szCs w:val="22"/>
        </w:rPr>
        <w:t>pany</w:t>
      </w:r>
    </w:p>
    <w:p w14:paraId="3693DF9F" w14:textId="5DECB200" w:rsidR="00C4663C" w:rsidRPr="00160046" w:rsidRDefault="00160046" w:rsidP="00160046">
      <w:pPr>
        <w:spacing w:line="360" w:lineRule="auto"/>
        <w:ind w:left="102"/>
        <w:rPr>
          <w:rFonts w:asciiTheme="minorHAnsi" w:hAnsiTheme="minorHAnsi" w:cstheme="minorHAnsi"/>
          <w:sz w:val="22"/>
          <w:szCs w:val="22"/>
        </w:rPr>
      </w:pPr>
      <w:r w:rsidRPr="00160046">
        <w:rPr>
          <w:rFonts w:asciiTheme="minorHAnsi" w:hAnsiTheme="minorHAnsi" w:cstheme="minorHAnsi"/>
          <w:b/>
          <w:sz w:val="22"/>
          <w:szCs w:val="22"/>
        </w:rPr>
        <w:t>C</w:t>
      </w:r>
      <w:r w:rsidRPr="00160046">
        <w:rPr>
          <w:rFonts w:asciiTheme="minorHAnsi" w:hAnsiTheme="minorHAnsi" w:cstheme="minorHAnsi"/>
          <w:b/>
          <w:spacing w:val="-1"/>
          <w:sz w:val="22"/>
          <w:szCs w:val="22"/>
        </w:rPr>
        <w:t>u</w:t>
      </w:r>
      <w:r w:rsidRPr="00160046">
        <w:rPr>
          <w:rFonts w:asciiTheme="minorHAnsi" w:hAnsiTheme="minorHAnsi" w:cstheme="minorHAnsi"/>
          <w:b/>
          <w:sz w:val="22"/>
          <w:szCs w:val="22"/>
        </w:rPr>
        <w:t>stomer</w:t>
      </w:r>
      <w:r w:rsidRPr="00160046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Pr="00160046">
        <w:rPr>
          <w:rFonts w:asciiTheme="minorHAnsi" w:hAnsiTheme="minorHAnsi" w:cstheme="minorHAnsi"/>
          <w:b/>
          <w:sz w:val="22"/>
          <w:szCs w:val="22"/>
        </w:rPr>
        <w:t>Serv</w:t>
      </w:r>
      <w:r w:rsidRPr="00160046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160046">
        <w:rPr>
          <w:rFonts w:asciiTheme="minorHAnsi" w:hAnsiTheme="minorHAnsi" w:cstheme="minorHAnsi"/>
          <w:b/>
          <w:sz w:val="22"/>
          <w:szCs w:val="22"/>
        </w:rPr>
        <w:t>ce</w:t>
      </w:r>
      <w:r w:rsidRPr="00160046">
        <w:rPr>
          <w:rFonts w:asciiTheme="minorHAnsi" w:hAnsiTheme="minorHAnsi" w:cstheme="minorHAnsi"/>
          <w:b/>
          <w:spacing w:val="-13"/>
          <w:sz w:val="22"/>
          <w:szCs w:val="22"/>
        </w:rPr>
        <w:t xml:space="preserve"> </w:t>
      </w:r>
      <w:r w:rsidRPr="00160046">
        <w:rPr>
          <w:rFonts w:asciiTheme="minorHAnsi" w:hAnsiTheme="minorHAnsi" w:cstheme="minorHAnsi"/>
          <w:b/>
          <w:sz w:val="22"/>
          <w:szCs w:val="22"/>
        </w:rPr>
        <w:t>A</w:t>
      </w:r>
      <w:r w:rsidRPr="00160046">
        <w:rPr>
          <w:rFonts w:asciiTheme="minorHAnsi" w:hAnsiTheme="minorHAnsi" w:cstheme="minorHAnsi"/>
          <w:b/>
          <w:spacing w:val="-1"/>
          <w:sz w:val="22"/>
          <w:szCs w:val="22"/>
        </w:rPr>
        <w:t>s</w:t>
      </w:r>
      <w:r w:rsidRPr="00160046">
        <w:rPr>
          <w:rFonts w:asciiTheme="minorHAnsi" w:hAnsiTheme="minorHAnsi" w:cstheme="minorHAnsi"/>
          <w:b/>
          <w:sz w:val="22"/>
          <w:szCs w:val="22"/>
        </w:rPr>
        <w:t>soc</w:t>
      </w:r>
      <w:r w:rsidRPr="00160046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160046">
        <w:rPr>
          <w:rFonts w:asciiTheme="minorHAnsi" w:hAnsiTheme="minorHAnsi" w:cstheme="minorHAnsi"/>
          <w:b/>
          <w:sz w:val="22"/>
          <w:szCs w:val="22"/>
        </w:rPr>
        <w:t>ate</w:t>
      </w:r>
      <w:r w:rsidRPr="00160046">
        <w:rPr>
          <w:rFonts w:asciiTheme="minorHAnsi" w:hAnsiTheme="minorHAnsi" w:cstheme="minorHAnsi"/>
          <w:b/>
          <w:sz w:val="22"/>
          <w:szCs w:val="22"/>
        </w:rPr>
        <w:t xml:space="preserve">                                                                                   </w:t>
      </w:r>
      <w:r w:rsidRPr="00160046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160046">
        <w:rPr>
          <w:rFonts w:asciiTheme="minorHAnsi" w:hAnsiTheme="minorHAnsi" w:cstheme="minorHAnsi"/>
          <w:b/>
          <w:sz w:val="22"/>
          <w:szCs w:val="22"/>
        </w:rPr>
        <w:t>Las</w:t>
      </w:r>
      <w:r w:rsidRPr="00160046">
        <w:rPr>
          <w:rFonts w:asciiTheme="minorHAnsi" w:hAnsiTheme="minorHAnsi" w:cstheme="minorHAnsi"/>
          <w:b/>
          <w:spacing w:val="-4"/>
          <w:sz w:val="22"/>
          <w:szCs w:val="22"/>
        </w:rPr>
        <w:t xml:space="preserve"> </w:t>
      </w:r>
      <w:r w:rsidRPr="00160046">
        <w:rPr>
          <w:rFonts w:asciiTheme="minorHAnsi" w:hAnsiTheme="minorHAnsi" w:cstheme="minorHAnsi"/>
          <w:b/>
          <w:spacing w:val="-23"/>
          <w:sz w:val="22"/>
          <w:szCs w:val="22"/>
        </w:rPr>
        <w:t>V</w:t>
      </w:r>
      <w:r w:rsidRPr="00160046">
        <w:rPr>
          <w:rFonts w:asciiTheme="minorHAnsi" w:hAnsiTheme="minorHAnsi" w:cstheme="minorHAnsi"/>
          <w:b/>
          <w:sz w:val="22"/>
          <w:szCs w:val="22"/>
        </w:rPr>
        <w:t>egas, NV</w:t>
      </w:r>
    </w:p>
    <w:p w14:paraId="61F6AB34" w14:textId="77777777" w:rsidR="00C4663C" w:rsidRPr="00160046" w:rsidRDefault="00160046" w:rsidP="00160046">
      <w:pPr>
        <w:tabs>
          <w:tab w:val="left" w:pos="820"/>
        </w:tabs>
        <w:spacing w:line="360" w:lineRule="auto"/>
        <w:ind w:left="822" w:right="762" w:hanging="360"/>
        <w:rPr>
          <w:rFonts w:asciiTheme="minorHAnsi" w:hAnsiTheme="minorHAnsi" w:cstheme="minorHAnsi"/>
          <w:sz w:val="22"/>
          <w:szCs w:val="22"/>
        </w:rPr>
      </w:pPr>
      <w:r w:rsidRPr="00160046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160046">
        <w:rPr>
          <w:rFonts w:asciiTheme="minorHAnsi" w:eastAsia="Segoe MDL2 Assets" w:hAnsiTheme="minorHAnsi" w:cstheme="minorHAnsi"/>
          <w:sz w:val="22"/>
          <w:szCs w:val="22"/>
        </w:rPr>
        <w:tab/>
      </w:r>
      <w:r w:rsidRPr="00160046">
        <w:rPr>
          <w:rFonts w:asciiTheme="minorHAnsi" w:hAnsiTheme="minorHAnsi" w:cstheme="minorHAnsi"/>
          <w:sz w:val="22"/>
          <w:szCs w:val="22"/>
        </w:rPr>
        <w:t>Handled</w:t>
      </w:r>
      <w:r w:rsidRPr="0016004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60046">
        <w:rPr>
          <w:rFonts w:asciiTheme="minorHAnsi" w:hAnsiTheme="minorHAnsi" w:cstheme="minorHAnsi"/>
          <w:sz w:val="22"/>
          <w:szCs w:val="22"/>
        </w:rPr>
        <w:t>up to 100 calls</w:t>
      </w:r>
      <w:r w:rsidRPr="0016004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046">
        <w:rPr>
          <w:rFonts w:asciiTheme="minorHAnsi" w:hAnsiTheme="minorHAnsi" w:cstheme="minorHAnsi"/>
          <w:sz w:val="22"/>
          <w:szCs w:val="22"/>
        </w:rPr>
        <w:t>a day</w:t>
      </w:r>
      <w:r w:rsidRPr="0016004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60046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16004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60046">
        <w:rPr>
          <w:rFonts w:asciiTheme="minorHAnsi" w:hAnsiTheme="minorHAnsi" w:cstheme="minorHAnsi"/>
          <w:sz w:val="22"/>
          <w:szCs w:val="22"/>
        </w:rPr>
        <w:t>om cu</w:t>
      </w:r>
      <w:r w:rsidRPr="00160046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160046">
        <w:rPr>
          <w:rFonts w:asciiTheme="minorHAnsi" w:hAnsiTheme="minorHAnsi" w:cstheme="minorHAnsi"/>
          <w:sz w:val="22"/>
          <w:szCs w:val="22"/>
        </w:rPr>
        <w:t>tomers</w:t>
      </w:r>
      <w:r w:rsidRPr="0016004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046">
        <w:rPr>
          <w:rFonts w:asciiTheme="minorHAnsi" w:hAnsiTheme="minorHAnsi" w:cstheme="minorHAnsi"/>
          <w:sz w:val="22"/>
          <w:szCs w:val="22"/>
        </w:rPr>
        <w:t>and</w:t>
      </w:r>
      <w:r w:rsidRPr="0016004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60046">
        <w:rPr>
          <w:rFonts w:asciiTheme="minorHAnsi" w:hAnsiTheme="minorHAnsi" w:cstheme="minorHAnsi"/>
          <w:sz w:val="22"/>
          <w:szCs w:val="22"/>
        </w:rPr>
        <w:t>vend</w:t>
      </w:r>
      <w:r w:rsidRPr="00160046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16004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60046">
        <w:rPr>
          <w:rFonts w:asciiTheme="minorHAnsi" w:hAnsiTheme="minorHAnsi" w:cstheme="minorHAnsi"/>
          <w:sz w:val="22"/>
          <w:szCs w:val="22"/>
        </w:rPr>
        <w:t>s</w:t>
      </w:r>
      <w:r w:rsidRPr="0016004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60046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160046">
        <w:rPr>
          <w:rFonts w:asciiTheme="minorHAnsi" w:hAnsiTheme="minorHAnsi" w:cstheme="minorHAnsi"/>
          <w:sz w:val="22"/>
          <w:szCs w:val="22"/>
        </w:rPr>
        <w:t>eeking</w:t>
      </w:r>
      <w:r w:rsidRPr="0016004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60046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16004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60046">
        <w:rPr>
          <w:rFonts w:asciiTheme="minorHAnsi" w:hAnsiTheme="minorHAnsi" w:cstheme="minorHAnsi"/>
          <w:sz w:val="22"/>
          <w:szCs w:val="22"/>
        </w:rPr>
        <w:t>oduct in</w:t>
      </w:r>
      <w:r w:rsidRPr="00160046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160046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16004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60046">
        <w:rPr>
          <w:rFonts w:asciiTheme="minorHAnsi" w:hAnsiTheme="minorHAnsi" w:cstheme="minorHAnsi"/>
          <w:sz w:val="22"/>
          <w:szCs w:val="22"/>
        </w:rPr>
        <w:t>mation</w:t>
      </w:r>
    </w:p>
    <w:p w14:paraId="4F12DEEE" w14:textId="77777777" w:rsidR="00C4663C" w:rsidRPr="00160046" w:rsidRDefault="00160046" w:rsidP="00160046">
      <w:pPr>
        <w:spacing w:line="360" w:lineRule="auto"/>
        <w:ind w:left="462"/>
        <w:rPr>
          <w:rFonts w:asciiTheme="minorHAnsi" w:hAnsiTheme="minorHAnsi" w:cstheme="minorHAnsi"/>
          <w:sz w:val="22"/>
          <w:szCs w:val="22"/>
        </w:rPr>
      </w:pPr>
      <w:r w:rsidRPr="00160046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</w:t>
      </w:r>
      <w:r w:rsidRPr="00160046">
        <w:rPr>
          <w:rFonts w:asciiTheme="minorHAnsi" w:eastAsia="Segoe MDL2 Assets" w:hAnsiTheme="minorHAnsi" w:cstheme="minorHAnsi"/>
          <w:spacing w:val="20"/>
          <w:w w:val="46"/>
          <w:sz w:val="22"/>
          <w:szCs w:val="22"/>
        </w:rPr>
        <w:t xml:space="preserve"> </w:t>
      </w:r>
      <w:r w:rsidRPr="00160046">
        <w:rPr>
          <w:rFonts w:asciiTheme="minorHAnsi" w:hAnsiTheme="minorHAnsi" w:cstheme="minorHAnsi"/>
          <w:sz w:val="22"/>
          <w:szCs w:val="22"/>
        </w:rPr>
        <w:t>Developed</w:t>
      </w:r>
      <w:r w:rsidRPr="0016004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60046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16004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60046">
        <w:rPr>
          <w:rFonts w:asciiTheme="minorHAnsi" w:hAnsiTheme="minorHAnsi" w:cstheme="minorHAnsi"/>
          <w:sz w:val="22"/>
          <w:szCs w:val="22"/>
        </w:rPr>
        <w:t>aining materials</w:t>
      </w:r>
      <w:r w:rsidRPr="0016004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60046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160046">
        <w:rPr>
          <w:rFonts w:asciiTheme="minorHAnsi" w:hAnsiTheme="minorHAnsi" w:cstheme="minorHAnsi"/>
          <w:sz w:val="22"/>
          <w:szCs w:val="22"/>
        </w:rPr>
        <w:t>or new cu</w:t>
      </w:r>
      <w:r w:rsidRPr="00160046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160046">
        <w:rPr>
          <w:rFonts w:asciiTheme="minorHAnsi" w:hAnsiTheme="minorHAnsi" w:cstheme="minorHAnsi"/>
          <w:sz w:val="22"/>
          <w:szCs w:val="22"/>
        </w:rPr>
        <w:t xml:space="preserve">tomer </w:t>
      </w:r>
      <w:r w:rsidRPr="00160046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160046">
        <w:rPr>
          <w:rFonts w:asciiTheme="minorHAnsi" w:hAnsiTheme="minorHAnsi" w:cstheme="minorHAnsi"/>
          <w:sz w:val="22"/>
          <w:szCs w:val="22"/>
        </w:rPr>
        <w:t>ervice</w:t>
      </w:r>
      <w:r w:rsidRPr="0016004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60046">
        <w:rPr>
          <w:rFonts w:asciiTheme="minorHAnsi" w:hAnsiTheme="minorHAnsi" w:cstheme="minorHAnsi"/>
          <w:sz w:val="22"/>
          <w:szCs w:val="22"/>
        </w:rPr>
        <w:t>a</w:t>
      </w:r>
      <w:r w:rsidRPr="00160046">
        <w:rPr>
          <w:rFonts w:asciiTheme="minorHAnsi" w:hAnsiTheme="minorHAnsi" w:cstheme="minorHAnsi"/>
          <w:spacing w:val="-1"/>
          <w:sz w:val="22"/>
          <w:szCs w:val="22"/>
        </w:rPr>
        <w:t>ss</w:t>
      </w:r>
      <w:r w:rsidRPr="00160046">
        <w:rPr>
          <w:rFonts w:asciiTheme="minorHAnsi" w:hAnsiTheme="minorHAnsi" w:cstheme="minorHAnsi"/>
          <w:sz w:val="22"/>
          <w:szCs w:val="22"/>
        </w:rPr>
        <w:t>ociates</w:t>
      </w:r>
      <w:r w:rsidRPr="00160046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160046">
        <w:rPr>
          <w:rFonts w:asciiTheme="minorHAnsi" w:hAnsiTheme="minorHAnsi" w:cstheme="minorHAnsi"/>
          <w:sz w:val="22"/>
          <w:szCs w:val="22"/>
        </w:rPr>
        <w:t>and coached</w:t>
      </w:r>
    </w:p>
    <w:p w14:paraId="21FF1FAA" w14:textId="77777777" w:rsidR="00C4663C" w:rsidRPr="00160046" w:rsidRDefault="00160046" w:rsidP="00160046">
      <w:pPr>
        <w:spacing w:before="22" w:line="360" w:lineRule="auto"/>
        <w:ind w:left="822"/>
        <w:rPr>
          <w:rFonts w:asciiTheme="minorHAnsi" w:hAnsiTheme="minorHAnsi" w:cstheme="minorHAnsi"/>
          <w:sz w:val="22"/>
          <w:szCs w:val="22"/>
        </w:rPr>
      </w:pPr>
      <w:r w:rsidRPr="00160046">
        <w:rPr>
          <w:rFonts w:asciiTheme="minorHAnsi" w:hAnsiTheme="minorHAnsi" w:cstheme="minorHAnsi"/>
          <w:sz w:val="22"/>
          <w:szCs w:val="22"/>
        </w:rPr>
        <w:t>t</w:t>
      </w:r>
      <w:r w:rsidRPr="0016004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60046">
        <w:rPr>
          <w:rFonts w:asciiTheme="minorHAnsi" w:hAnsiTheme="minorHAnsi" w:cstheme="minorHAnsi"/>
          <w:sz w:val="22"/>
          <w:szCs w:val="22"/>
        </w:rPr>
        <w:t>ainees</w:t>
      </w:r>
    </w:p>
    <w:p w14:paraId="536E7002" w14:textId="77777777" w:rsidR="00C4663C" w:rsidRPr="00160046" w:rsidRDefault="00160046" w:rsidP="00160046">
      <w:pPr>
        <w:spacing w:before="1" w:line="360" w:lineRule="auto"/>
        <w:ind w:left="102" w:right="462" w:firstLine="360"/>
        <w:rPr>
          <w:rFonts w:asciiTheme="minorHAnsi" w:hAnsiTheme="minorHAnsi" w:cstheme="minorHAnsi"/>
          <w:sz w:val="22"/>
          <w:szCs w:val="22"/>
        </w:rPr>
      </w:pPr>
      <w:r w:rsidRPr="00160046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</w:t>
      </w:r>
      <w:r w:rsidRPr="00160046">
        <w:rPr>
          <w:rFonts w:asciiTheme="minorHAnsi" w:eastAsia="Segoe MDL2 Assets" w:hAnsiTheme="minorHAnsi" w:cstheme="minorHAnsi"/>
          <w:spacing w:val="20"/>
          <w:w w:val="46"/>
          <w:sz w:val="22"/>
          <w:szCs w:val="22"/>
        </w:rPr>
        <w:t xml:space="preserve"> </w:t>
      </w:r>
      <w:r w:rsidRPr="0016004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60046">
        <w:rPr>
          <w:rFonts w:asciiTheme="minorHAnsi" w:hAnsiTheme="minorHAnsi" w:cstheme="minorHAnsi"/>
          <w:sz w:val="22"/>
          <w:szCs w:val="22"/>
        </w:rPr>
        <w:t>nput daily call volume data into databa</w:t>
      </w:r>
      <w:r w:rsidRPr="00160046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160046">
        <w:rPr>
          <w:rFonts w:asciiTheme="minorHAnsi" w:hAnsiTheme="minorHAnsi" w:cstheme="minorHAnsi"/>
          <w:sz w:val="22"/>
          <w:szCs w:val="22"/>
        </w:rPr>
        <w:t>e</w:t>
      </w:r>
      <w:r w:rsidRPr="0016004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60046">
        <w:rPr>
          <w:rFonts w:asciiTheme="minorHAnsi" w:hAnsiTheme="minorHAnsi" w:cstheme="minorHAnsi"/>
          <w:sz w:val="22"/>
          <w:szCs w:val="22"/>
        </w:rPr>
        <w:t>to t</w:t>
      </w:r>
      <w:r w:rsidRPr="0016004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60046">
        <w:rPr>
          <w:rFonts w:asciiTheme="minorHAnsi" w:hAnsiTheme="minorHAnsi" w:cstheme="minorHAnsi"/>
          <w:sz w:val="22"/>
          <w:szCs w:val="22"/>
        </w:rPr>
        <w:t>ack cu</w:t>
      </w:r>
      <w:r w:rsidRPr="00160046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160046">
        <w:rPr>
          <w:rFonts w:asciiTheme="minorHAnsi" w:hAnsiTheme="minorHAnsi" w:cstheme="minorHAnsi"/>
          <w:sz w:val="22"/>
          <w:szCs w:val="22"/>
        </w:rPr>
        <w:t xml:space="preserve">tomer calling patterns </w:t>
      </w:r>
      <w:r w:rsidRPr="00160046">
        <w:rPr>
          <w:rFonts w:asciiTheme="minorHAnsi" w:hAnsiTheme="minorHAnsi" w:cstheme="minorHAnsi"/>
          <w:b/>
          <w:sz w:val="22"/>
          <w:szCs w:val="22"/>
        </w:rPr>
        <w:t>May</w:t>
      </w:r>
      <w:r w:rsidRPr="00160046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160046">
        <w:rPr>
          <w:rFonts w:asciiTheme="minorHAnsi" w:hAnsiTheme="minorHAnsi" w:cstheme="minorHAnsi"/>
          <w:b/>
          <w:sz w:val="22"/>
          <w:szCs w:val="22"/>
        </w:rPr>
        <w:t xml:space="preserve">2001 – </w:t>
      </w:r>
      <w:r w:rsidRPr="00160046">
        <w:rPr>
          <w:rFonts w:asciiTheme="minorHAnsi" w:hAnsiTheme="minorHAnsi" w:cstheme="minorHAnsi"/>
          <w:b/>
          <w:spacing w:val="-2"/>
          <w:sz w:val="22"/>
          <w:szCs w:val="22"/>
        </w:rPr>
        <w:t>J</w:t>
      </w:r>
      <w:r w:rsidRPr="00160046">
        <w:rPr>
          <w:rFonts w:asciiTheme="minorHAnsi" w:hAnsiTheme="minorHAnsi" w:cstheme="minorHAnsi"/>
          <w:b/>
          <w:sz w:val="22"/>
          <w:szCs w:val="22"/>
        </w:rPr>
        <w:t>u</w:t>
      </w:r>
      <w:r w:rsidRPr="00160046">
        <w:rPr>
          <w:rFonts w:asciiTheme="minorHAnsi" w:hAnsiTheme="minorHAnsi" w:cstheme="minorHAnsi"/>
          <w:b/>
          <w:spacing w:val="-1"/>
          <w:sz w:val="22"/>
          <w:szCs w:val="22"/>
        </w:rPr>
        <w:t>l</w:t>
      </w:r>
      <w:r w:rsidRPr="00160046">
        <w:rPr>
          <w:rFonts w:asciiTheme="minorHAnsi" w:hAnsiTheme="minorHAnsi" w:cstheme="minorHAnsi"/>
          <w:b/>
          <w:sz w:val="22"/>
          <w:szCs w:val="22"/>
        </w:rPr>
        <w:t>y</w:t>
      </w:r>
      <w:r w:rsidRPr="00160046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160046">
        <w:rPr>
          <w:rFonts w:asciiTheme="minorHAnsi" w:hAnsiTheme="minorHAnsi" w:cstheme="minorHAnsi"/>
          <w:b/>
          <w:sz w:val="22"/>
          <w:szCs w:val="22"/>
        </w:rPr>
        <w:t>2003</w:t>
      </w:r>
      <w:r w:rsidRPr="00160046">
        <w:rPr>
          <w:rFonts w:asciiTheme="minorHAnsi" w:hAnsiTheme="minorHAnsi" w:cstheme="minorHAnsi"/>
          <w:b/>
          <w:sz w:val="22"/>
          <w:szCs w:val="22"/>
        </w:rPr>
        <w:t xml:space="preserve">                                                                                        </w:t>
      </w:r>
      <w:r w:rsidRPr="00160046">
        <w:rPr>
          <w:rFonts w:asciiTheme="minorHAnsi" w:hAnsiTheme="minorHAnsi" w:cstheme="minorHAnsi"/>
          <w:b/>
          <w:spacing w:val="53"/>
          <w:sz w:val="22"/>
          <w:szCs w:val="22"/>
        </w:rPr>
        <w:t xml:space="preserve"> </w:t>
      </w:r>
      <w:r w:rsidRPr="00160046">
        <w:rPr>
          <w:rFonts w:asciiTheme="minorHAnsi" w:hAnsiTheme="minorHAnsi" w:cstheme="minorHAnsi"/>
          <w:b/>
          <w:sz w:val="22"/>
          <w:szCs w:val="22"/>
        </w:rPr>
        <w:t>Shoe Corporat</w:t>
      </w:r>
      <w:r w:rsidRPr="00160046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160046">
        <w:rPr>
          <w:rFonts w:asciiTheme="minorHAnsi" w:hAnsiTheme="minorHAnsi" w:cstheme="minorHAnsi"/>
          <w:b/>
          <w:sz w:val="22"/>
          <w:szCs w:val="22"/>
        </w:rPr>
        <w:t>on C</w:t>
      </w:r>
      <w:r w:rsidRPr="00160046">
        <w:rPr>
          <w:rFonts w:asciiTheme="minorHAnsi" w:hAnsiTheme="minorHAnsi" w:cstheme="minorHAnsi"/>
          <w:b/>
          <w:spacing w:val="-1"/>
          <w:sz w:val="22"/>
          <w:szCs w:val="22"/>
        </w:rPr>
        <w:t>u</w:t>
      </w:r>
      <w:r w:rsidRPr="00160046">
        <w:rPr>
          <w:rFonts w:asciiTheme="minorHAnsi" w:hAnsiTheme="minorHAnsi" w:cstheme="minorHAnsi"/>
          <w:b/>
          <w:sz w:val="22"/>
          <w:szCs w:val="22"/>
        </w:rPr>
        <w:t>stomer</w:t>
      </w:r>
      <w:r w:rsidRPr="00160046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Pr="00160046">
        <w:rPr>
          <w:rFonts w:asciiTheme="minorHAnsi" w:hAnsiTheme="minorHAnsi" w:cstheme="minorHAnsi"/>
          <w:b/>
          <w:sz w:val="22"/>
          <w:szCs w:val="22"/>
        </w:rPr>
        <w:t>Serv</w:t>
      </w:r>
      <w:r w:rsidRPr="00160046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160046">
        <w:rPr>
          <w:rFonts w:asciiTheme="minorHAnsi" w:hAnsiTheme="minorHAnsi" w:cstheme="minorHAnsi"/>
          <w:b/>
          <w:sz w:val="22"/>
          <w:szCs w:val="22"/>
        </w:rPr>
        <w:t>ce</w:t>
      </w:r>
      <w:r w:rsidRPr="00160046">
        <w:rPr>
          <w:rFonts w:asciiTheme="minorHAnsi" w:hAnsiTheme="minorHAnsi" w:cstheme="minorHAnsi"/>
          <w:b/>
          <w:spacing w:val="-13"/>
          <w:sz w:val="22"/>
          <w:szCs w:val="22"/>
        </w:rPr>
        <w:t xml:space="preserve"> </w:t>
      </w:r>
      <w:r w:rsidRPr="00160046">
        <w:rPr>
          <w:rFonts w:asciiTheme="minorHAnsi" w:hAnsiTheme="minorHAnsi" w:cstheme="minorHAnsi"/>
          <w:b/>
          <w:sz w:val="22"/>
          <w:szCs w:val="22"/>
        </w:rPr>
        <w:t>A</w:t>
      </w:r>
      <w:r w:rsidRPr="00160046">
        <w:rPr>
          <w:rFonts w:asciiTheme="minorHAnsi" w:hAnsiTheme="minorHAnsi" w:cstheme="minorHAnsi"/>
          <w:b/>
          <w:spacing w:val="-1"/>
          <w:sz w:val="22"/>
          <w:szCs w:val="22"/>
        </w:rPr>
        <w:t>s</w:t>
      </w:r>
      <w:r w:rsidRPr="00160046">
        <w:rPr>
          <w:rFonts w:asciiTheme="minorHAnsi" w:hAnsiTheme="minorHAnsi" w:cstheme="minorHAnsi"/>
          <w:b/>
          <w:sz w:val="22"/>
          <w:szCs w:val="22"/>
        </w:rPr>
        <w:t>s</w:t>
      </w:r>
      <w:r w:rsidRPr="00160046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160046">
        <w:rPr>
          <w:rFonts w:asciiTheme="minorHAnsi" w:hAnsiTheme="minorHAnsi" w:cstheme="minorHAnsi"/>
          <w:b/>
          <w:sz w:val="22"/>
          <w:szCs w:val="22"/>
        </w:rPr>
        <w:t xml:space="preserve">stant                                                                                    </w:t>
      </w:r>
      <w:r w:rsidRPr="00160046">
        <w:rPr>
          <w:rFonts w:asciiTheme="minorHAnsi" w:hAnsiTheme="minorHAnsi" w:cstheme="minorHAnsi"/>
          <w:b/>
          <w:spacing w:val="26"/>
          <w:sz w:val="22"/>
          <w:szCs w:val="22"/>
        </w:rPr>
        <w:t xml:space="preserve"> </w:t>
      </w:r>
      <w:r w:rsidRPr="00160046">
        <w:rPr>
          <w:rFonts w:asciiTheme="minorHAnsi" w:hAnsiTheme="minorHAnsi" w:cstheme="minorHAnsi"/>
          <w:b/>
          <w:sz w:val="22"/>
          <w:szCs w:val="22"/>
        </w:rPr>
        <w:t>Las</w:t>
      </w:r>
      <w:r w:rsidRPr="00160046">
        <w:rPr>
          <w:rFonts w:asciiTheme="minorHAnsi" w:hAnsiTheme="minorHAnsi" w:cstheme="minorHAnsi"/>
          <w:b/>
          <w:spacing w:val="-4"/>
          <w:sz w:val="22"/>
          <w:szCs w:val="22"/>
        </w:rPr>
        <w:t xml:space="preserve"> </w:t>
      </w:r>
      <w:r w:rsidRPr="00160046">
        <w:rPr>
          <w:rFonts w:asciiTheme="minorHAnsi" w:hAnsiTheme="minorHAnsi" w:cstheme="minorHAnsi"/>
          <w:b/>
          <w:spacing w:val="-23"/>
          <w:sz w:val="22"/>
          <w:szCs w:val="22"/>
        </w:rPr>
        <w:t>V</w:t>
      </w:r>
      <w:r w:rsidRPr="00160046">
        <w:rPr>
          <w:rFonts w:asciiTheme="minorHAnsi" w:hAnsiTheme="minorHAnsi" w:cstheme="minorHAnsi"/>
          <w:b/>
          <w:sz w:val="22"/>
          <w:szCs w:val="22"/>
        </w:rPr>
        <w:t>egas, NV</w:t>
      </w:r>
    </w:p>
    <w:p w14:paraId="4ECBDFDB" w14:textId="77777777" w:rsidR="00C4663C" w:rsidRPr="00160046" w:rsidRDefault="00160046" w:rsidP="00160046">
      <w:pPr>
        <w:spacing w:before="19" w:line="360" w:lineRule="auto"/>
        <w:ind w:left="462"/>
        <w:rPr>
          <w:rFonts w:asciiTheme="minorHAnsi" w:hAnsiTheme="minorHAnsi" w:cstheme="minorHAnsi"/>
          <w:sz w:val="22"/>
          <w:szCs w:val="22"/>
        </w:rPr>
      </w:pPr>
      <w:r w:rsidRPr="00160046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</w:t>
      </w:r>
      <w:r w:rsidRPr="00160046">
        <w:rPr>
          <w:rFonts w:asciiTheme="minorHAnsi" w:eastAsia="Segoe MDL2 Assets" w:hAnsiTheme="minorHAnsi" w:cstheme="minorHAnsi"/>
          <w:spacing w:val="20"/>
          <w:w w:val="46"/>
          <w:sz w:val="22"/>
          <w:szCs w:val="22"/>
        </w:rPr>
        <w:t xml:space="preserve"> </w:t>
      </w:r>
      <w:r w:rsidRPr="0016004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046">
        <w:rPr>
          <w:rFonts w:asciiTheme="minorHAnsi" w:hAnsiTheme="minorHAnsi" w:cstheme="minorHAnsi"/>
          <w:sz w:val="22"/>
          <w:szCs w:val="22"/>
        </w:rPr>
        <w:t>ece</w:t>
      </w:r>
      <w:r w:rsidRPr="00160046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60046">
        <w:rPr>
          <w:rFonts w:asciiTheme="minorHAnsi" w:hAnsiTheme="minorHAnsi" w:cstheme="minorHAnsi"/>
          <w:sz w:val="22"/>
          <w:szCs w:val="22"/>
        </w:rPr>
        <w:t>ved</w:t>
      </w:r>
      <w:r w:rsidRPr="0016004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60046">
        <w:rPr>
          <w:rFonts w:asciiTheme="minorHAnsi" w:hAnsiTheme="minorHAnsi" w:cstheme="minorHAnsi"/>
          <w:sz w:val="22"/>
          <w:szCs w:val="22"/>
        </w:rPr>
        <w:t>new</w:t>
      </w:r>
      <w:r w:rsidRPr="0016004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60046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16004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60046">
        <w:rPr>
          <w:rFonts w:asciiTheme="minorHAnsi" w:hAnsiTheme="minorHAnsi" w:cstheme="minorHAnsi"/>
          <w:sz w:val="22"/>
          <w:szCs w:val="22"/>
        </w:rPr>
        <w:t>ders</w:t>
      </w:r>
      <w:r w:rsidRPr="0016004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60046">
        <w:rPr>
          <w:rFonts w:asciiTheme="minorHAnsi" w:hAnsiTheme="minorHAnsi" w:cstheme="minorHAnsi"/>
          <w:spacing w:val="1"/>
          <w:sz w:val="22"/>
          <w:szCs w:val="22"/>
        </w:rPr>
        <w:t>fr</w:t>
      </w:r>
      <w:r w:rsidRPr="00160046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160046">
        <w:rPr>
          <w:rFonts w:asciiTheme="minorHAnsi" w:hAnsiTheme="minorHAnsi" w:cstheme="minorHAnsi"/>
          <w:sz w:val="22"/>
          <w:szCs w:val="22"/>
        </w:rPr>
        <w:t>m other cu</w:t>
      </w:r>
      <w:r w:rsidRPr="00160046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160046">
        <w:rPr>
          <w:rFonts w:asciiTheme="minorHAnsi" w:hAnsiTheme="minorHAnsi" w:cstheme="minorHAnsi"/>
          <w:sz w:val="22"/>
          <w:szCs w:val="22"/>
        </w:rPr>
        <w:t xml:space="preserve">tomer </w:t>
      </w:r>
      <w:r w:rsidRPr="00160046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160046">
        <w:rPr>
          <w:rFonts w:asciiTheme="minorHAnsi" w:hAnsiTheme="minorHAnsi" w:cstheme="minorHAnsi"/>
          <w:sz w:val="22"/>
          <w:szCs w:val="22"/>
        </w:rPr>
        <w:t>ervice</w:t>
      </w:r>
      <w:r w:rsidRPr="0016004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60046">
        <w:rPr>
          <w:rFonts w:asciiTheme="minorHAnsi" w:hAnsiTheme="minorHAnsi" w:cstheme="minorHAnsi"/>
          <w:sz w:val="22"/>
          <w:szCs w:val="22"/>
        </w:rPr>
        <w:t>agents</w:t>
      </w:r>
      <w:r w:rsidRPr="0016004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60046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160046">
        <w:rPr>
          <w:rFonts w:asciiTheme="minorHAnsi" w:hAnsiTheme="minorHAnsi" w:cstheme="minorHAnsi"/>
          <w:sz w:val="22"/>
          <w:szCs w:val="22"/>
        </w:rPr>
        <w:t xml:space="preserve">or new </w:t>
      </w:r>
      <w:r w:rsidRPr="00160046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160046">
        <w:rPr>
          <w:rFonts w:asciiTheme="minorHAnsi" w:hAnsiTheme="minorHAnsi" w:cstheme="minorHAnsi"/>
          <w:sz w:val="22"/>
          <w:szCs w:val="22"/>
        </w:rPr>
        <w:t>ales</w:t>
      </w:r>
    </w:p>
    <w:p w14:paraId="7E57BA4F" w14:textId="77777777" w:rsidR="00C4663C" w:rsidRPr="00160046" w:rsidRDefault="00160046" w:rsidP="00160046">
      <w:pPr>
        <w:spacing w:before="25" w:line="360" w:lineRule="auto"/>
        <w:ind w:left="418" w:right="861"/>
        <w:rPr>
          <w:rFonts w:asciiTheme="minorHAnsi" w:hAnsiTheme="minorHAnsi" w:cstheme="minorHAnsi"/>
          <w:sz w:val="22"/>
          <w:szCs w:val="22"/>
        </w:rPr>
      </w:pPr>
      <w:r w:rsidRPr="00160046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</w:t>
      </w:r>
      <w:r w:rsidRPr="00160046">
        <w:rPr>
          <w:rFonts w:asciiTheme="minorHAnsi" w:eastAsia="Segoe MDL2 Assets" w:hAnsiTheme="minorHAnsi" w:cstheme="minorHAnsi"/>
          <w:spacing w:val="20"/>
          <w:w w:val="46"/>
          <w:sz w:val="22"/>
          <w:szCs w:val="22"/>
        </w:rPr>
        <w:t xml:space="preserve"> </w:t>
      </w:r>
      <w:r w:rsidRPr="00160046">
        <w:rPr>
          <w:rFonts w:asciiTheme="minorHAnsi" w:hAnsiTheme="minorHAnsi" w:cstheme="minorHAnsi"/>
          <w:sz w:val="22"/>
          <w:szCs w:val="22"/>
        </w:rPr>
        <w:t>Att</w:t>
      </w:r>
      <w:r w:rsidRPr="0016004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60046">
        <w:rPr>
          <w:rFonts w:asciiTheme="minorHAnsi" w:hAnsiTheme="minorHAnsi" w:cstheme="minorHAnsi"/>
          <w:sz w:val="22"/>
          <w:szCs w:val="22"/>
        </w:rPr>
        <w:t>acted potential cu</w:t>
      </w:r>
      <w:r w:rsidRPr="00160046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160046">
        <w:rPr>
          <w:rFonts w:asciiTheme="minorHAnsi" w:hAnsiTheme="minorHAnsi" w:cstheme="minorHAnsi"/>
          <w:sz w:val="22"/>
          <w:szCs w:val="22"/>
        </w:rPr>
        <w:t>tomers</w:t>
      </w:r>
      <w:r w:rsidRPr="0016004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60046">
        <w:rPr>
          <w:rFonts w:asciiTheme="minorHAnsi" w:hAnsiTheme="minorHAnsi" w:cstheme="minorHAnsi"/>
          <w:sz w:val="22"/>
          <w:szCs w:val="22"/>
        </w:rPr>
        <w:t>by an</w:t>
      </w:r>
      <w:r w:rsidRPr="00160046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160046">
        <w:rPr>
          <w:rFonts w:asciiTheme="minorHAnsi" w:hAnsiTheme="minorHAnsi" w:cstheme="minorHAnsi"/>
          <w:sz w:val="22"/>
          <w:szCs w:val="22"/>
        </w:rPr>
        <w:t>wering p</w:t>
      </w:r>
      <w:r w:rsidRPr="0016004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60046">
        <w:rPr>
          <w:rFonts w:asciiTheme="minorHAnsi" w:hAnsiTheme="minorHAnsi" w:cstheme="minorHAnsi"/>
          <w:sz w:val="22"/>
          <w:szCs w:val="22"/>
        </w:rPr>
        <w:t xml:space="preserve">oduct and </w:t>
      </w:r>
      <w:r w:rsidRPr="00160046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160046">
        <w:rPr>
          <w:rFonts w:asciiTheme="minorHAnsi" w:hAnsiTheme="minorHAnsi" w:cstheme="minorHAnsi"/>
          <w:sz w:val="22"/>
          <w:szCs w:val="22"/>
        </w:rPr>
        <w:t>ervice</w:t>
      </w:r>
      <w:r w:rsidRPr="0016004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60046">
        <w:rPr>
          <w:rFonts w:asciiTheme="minorHAnsi" w:hAnsiTheme="minorHAnsi" w:cstheme="minorHAnsi"/>
          <w:sz w:val="22"/>
          <w:szCs w:val="22"/>
        </w:rPr>
        <w:t>que</w:t>
      </w:r>
      <w:r w:rsidRPr="00160046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160046">
        <w:rPr>
          <w:rFonts w:asciiTheme="minorHAnsi" w:hAnsiTheme="minorHAnsi" w:cstheme="minorHAnsi"/>
          <w:sz w:val="22"/>
          <w:szCs w:val="22"/>
        </w:rPr>
        <w:t>tion</w:t>
      </w:r>
      <w:r w:rsidRPr="00160046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160046">
        <w:rPr>
          <w:rFonts w:asciiTheme="minorHAnsi" w:hAnsiTheme="minorHAnsi" w:cstheme="minorHAnsi"/>
          <w:sz w:val="22"/>
          <w:szCs w:val="22"/>
        </w:rPr>
        <w:t>;</w:t>
      </w:r>
    </w:p>
    <w:p w14:paraId="06935C2B" w14:textId="77777777" w:rsidR="00C4663C" w:rsidRPr="00160046" w:rsidRDefault="00160046" w:rsidP="00160046">
      <w:pPr>
        <w:spacing w:before="22" w:line="360" w:lineRule="auto"/>
        <w:ind w:left="822"/>
        <w:rPr>
          <w:rFonts w:asciiTheme="minorHAnsi" w:hAnsiTheme="minorHAnsi" w:cstheme="minorHAnsi"/>
          <w:sz w:val="22"/>
          <w:szCs w:val="22"/>
        </w:rPr>
      </w:pPr>
      <w:r w:rsidRPr="00160046">
        <w:rPr>
          <w:rFonts w:asciiTheme="minorHAnsi" w:hAnsiTheme="minorHAnsi" w:cstheme="minorHAnsi"/>
          <w:sz w:val="22"/>
          <w:szCs w:val="22"/>
        </w:rPr>
        <w:t>up</w:t>
      </w:r>
      <w:r w:rsidRPr="00160046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160046">
        <w:rPr>
          <w:rFonts w:asciiTheme="minorHAnsi" w:hAnsiTheme="minorHAnsi" w:cstheme="minorHAnsi"/>
          <w:sz w:val="22"/>
          <w:szCs w:val="22"/>
        </w:rPr>
        <w:t>old</w:t>
      </w:r>
      <w:r w:rsidRPr="0016004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60046">
        <w:rPr>
          <w:rFonts w:asciiTheme="minorHAnsi" w:hAnsiTheme="minorHAnsi" w:cstheme="minorHAnsi"/>
          <w:sz w:val="22"/>
          <w:szCs w:val="22"/>
        </w:rPr>
        <w:t>oth</w:t>
      </w:r>
      <w:r w:rsidRPr="00160046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160046">
        <w:rPr>
          <w:rFonts w:asciiTheme="minorHAnsi" w:hAnsiTheme="minorHAnsi" w:cstheme="minorHAnsi"/>
          <w:sz w:val="22"/>
          <w:szCs w:val="22"/>
        </w:rPr>
        <w:t>r p</w:t>
      </w:r>
      <w:r w:rsidRPr="0016004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60046">
        <w:rPr>
          <w:rFonts w:asciiTheme="minorHAnsi" w:hAnsiTheme="minorHAnsi" w:cstheme="minorHAnsi"/>
          <w:sz w:val="22"/>
          <w:szCs w:val="22"/>
        </w:rPr>
        <w:t xml:space="preserve">oduct and </w:t>
      </w:r>
      <w:r w:rsidRPr="00160046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160046">
        <w:rPr>
          <w:rFonts w:asciiTheme="minorHAnsi" w:hAnsiTheme="minorHAnsi" w:cstheme="minorHAnsi"/>
          <w:sz w:val="22"/>
          <w:szCs w:val="22"/>
        </w:rPr>
        <w:t>ervices</w:t>
      </w:r>
    </w:p>
    <w:p w14:paraId="5E438DA6" w14:textId="77777777" w:rsidR="00C4663C" w:rsidRPr="00160046" w:rsidRDefault="00160046" w:rsidP="00160046">
      <w:pPr>
        <w:tabs>
          <w:tab w:val="left" w:pos="820"/>
        </w:tabs>
        <w:spacing w:before="1" w:line="360" w:lineRule="auto"/>
        <w:ind w:left="822" w:right="964" w:hanging="360"/>
        <w:rPr>
          <w:rFonts w:asciiTheme="minorHAnsi" w:hAnsiTheme="minorHAnsi" w:cstheme="minorHAnsi"/>
          <w:sz w:val="22"/>
          <w:szCs w:val="22"/>
        </w:rPr>
        <w:sectPr w:rsidR="00C4663C" w:rsidRPr="00160046">
          <w:pgSz w:w="12240" w:h="15840"/>
          <w:pgMar w:top="1020" w:right="840" w:bottom="280" w:left="1340" w:header="720" w:footer="720" w:gutter="0"/>
          <w:cols w:space="720"/>
        </w:sectPr>
      </w:pPr>
      <w:r w:rsidRPr="00160046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160046">
        <w:rPr>
          <w:rFonts w:asciiTheme="minorHAnsi" w:eastAsia="Segoe MDL2 Assets" w:hAnsiTheme="minorHAnsi" w:cstheme="minorHAnsi"/>
          <w:sz w:val="22"/>
          <w:szCs w:val="22"/>
        </w:rPr>
        <w:tab/>
      </w:r>
      <w:r w:rsidRPr="0016004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60046">
        <w:rPr>
          <w:rFonts w:asciiTheme="minorHAnsi" w:hAnsiTheme="minorHAnsi" w:cstheme="minorHAnsi"/>
          <w:sz w:val="22"/>
          <w:szCs w:val="22"/>
        </w:rPr>
        <w:t>e</w:t>
      </w:r>
      <w:r w:rsidRPr="00160046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160046">
        <w:rPr>
          <w:rFonts w:asciiTheme="minorHAnsi" w:hAnsiTheme="minorHAnsi" w:cstheme="minorHAnsi"/>
          <w:sz w:val="22"/>
          <w:szCs w:val="22"/>
        </w:rPr>
        <w:t>olved</w:t>
      </w:r>
      <w:r w:rsidRPr="0016004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60046">
        <w:rPr>
          <w:rFonts w:asciiTheme="minorHAnsi" w:hAnsiTheme="minorHAnsi" w:cstheme="minorHAnsi"/>
          <w:sz w:val="22"/>
          <w:szCs w:val="22"/>
        </w:rPr>
        <w:t>cu</w:t>
      </w:r>
      <w:r w:rsidRPr="00160046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160046">
        <w:rPr>
          <w:rFonts w:asciiTheme="minorHAnsi" w:hAnsiTheme="minorHAnsi" w:cstheme="minorHAnsi"/>
          <w:sz w:val="22"/>
          <w:szCs w:val="22"/>
        </w:rPr>
        <w:t>tomer</w:t>
      </w:r>
      <w:r w:rsidRPr="0016004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60046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160046">
        <w:rPr>
          <w:rFonts w:asciiTheme="minorHAnsi" w:hAnsiTheme="minorHAnsi" w:cstheme="minorHAnsi"/>
          <w:sz w:val="22"/>
          <w:szCs w:val="22"/>
        </w:rPr>
        <w:t>ervice i</w:t>
      </w:r>
      <w:r w:rsidRPr="00160046">
        <w:rPr>
          <w:rFonts w:asciiTheme="minorHAnsi" w:hAnsiTheme="minorHAnsi" w:cstheme="minorHAnsi"/>
          <w:spacing w:val="-1"/>
          <w:sz w:val="22"/>
          <w:szCs w:val="22"/>
        </w:rPr>
        <w:t>ss</w:t>
      </w:r>
      <w:r w:rsidRPr="00160046">
        <w:rPr>
          <w:rFonts w:asciiTheme="minorHAnsi" w:hAnsiTheme="minorHAnsi" w:cstheme="minorHAnsi"/>
          <w:sz w:val="22"/>
          <w:szCs w:val="22"/>
        </w:rPr>
        <w:t>ues</w:t>
      </w:r>
      <w:r w:rsidRPr="00160046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160046">
        <w:rPr>
          <w:rFonts w:asciiTheme="minorHAnsi" w:hAnsiTheme="minorHAnsi" w:cstheme="minorHAnsi"/>
          <w:sz w:val="22"/>
          <w:szCs w:val="22"/>
        </w:rPr>
        <w:t>and explained the be</w:t>
      </w:r>
      <w:r w:rsidRPr="00160046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160046">
        <w:rPr>
          <w:rFonts w:asciiTheme="minorHAnsi" w:hAnsiTheme="minorHAnsi" w:cstheme="minorHAnsi"/>
          <w:sz w:val="22"/>
          <w:szCs w:val="22"/>
        </w:rPr>
        <w:t>t</w:t>
      </w:r>
      <w:r w:rsidRPr="0016004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60046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160046">
        <w:rPr>
          <w:rFonts w:asciiTheme="minorHAnsi" w:hAnsiTheme="minorHAnsi" w:cstheme="minorHAnsi"/>
          <w:sz w:val="22"/>
          <w:szCs w:val="22"/>
        </w:rPr>
        <w:t xml:space="preserve">olution to </w:t>
      </w:r>
      <w:r w:rsidRPr="00160046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160046">
        <w:rPr>
          <w:rFonts w:asciiTheme="minorHAnsi" w:hAnsiTheme="minorHAnsi" w:cstheme="minorHAnsi"/>
          <w:sz w:val="22"/>
          <w:szCs w:val="22"/>
        </w:rPr>
        <w:t>olve p</w:t>
      </w:r>
      <w:r w:rsidRPr="0016004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60046">
        <w:rPr>
          <w:rFonts w:asciiTheme="minorHAnsi" w:hAnsiTheme="minorHAnsi" w:cstheme="minorHAnsi"/>
          <w:sz w:val="22"/>
          <w:szCs w:val="22"/>
        </w:rPr>
        <w:t>oblem</w:t>
      </w:r>
      <w:r w:rsidRPr="00160046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160046">
        <w:rPr>
          <w:rFonts w:asciiTheme="minorHAnsi" w:hAnsiTheme="minorHAnsi" w:cstheme="minorHAnsi"/>
          <w:sz w:val="22"/>
          <w:szCs w:val="22"/>
        </w:rPr>
        <w:t xml:space="preserve">; </w:t>
      </w:r>
      <w:r w:rsidRPr="00160046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160046">
        <w:rPr>
          <w:rFonts w:asciiTheme="minorHAnsi" w:hAnsiTheme="minorHAnsi" w:cstheme="minorHAnsi"/>
          <w:sz w:val="22"/>
          <w:szCs w:val="22"/>
        </w:rPr>
        <w:t>ollowing up to en</w:t>
      </w:r>
      <w:r w:rsidRPr="00160046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160046">
        <w:rPr>
          <w:rFonts w:asciiTheme="minorHAnsi" w:hAnsiTheme="minorHAnsi" w:cstheme="minorHAnsi"/>
          <w:sz w:val="22"/>
          <w:szCs w:val="22"/>
        </w:rPr>
        <w:t>u</w:t>
      </w:r>
      <w:r w:rsidRPr="0016004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60046">
        <w:rPr>
          <w:rFonts w:asciiTheme="minorHAnsi" w:hAnsiTheme="minorHAnsi" w:cstheme="minorHAnsi"/>
          <w:sz w:val="22"/>
          <w:szCs w:val="22"/>
        </w:rPr>
        <w:t xml:space="preserve">e </w:t>
      </w:r>
      <w:r w:rsidRPr="0016004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60046">
        <w:rPr>
          <w:rFonts w:asciiTheme="minorHAnsi" w:hAnsiTheme="minorHAnsi" w:cstheme="minorHAnsi"/>
          <w:sz w:val="22"/>
          <w:szCs w:val="22"/>
        </w:rPr>
        <w:t>e</w:t>
      </w:r>
      <w:r w:rsidRPr="00160046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160046">
        <w:rPr>
          <w:rFonts w:asciiTheme="minorHAnsi" w:hAnsiTheme="minorHAnsi" w:cstheme="minorHAnsi"/>
          <w:sz w:val="22"/>
          <w:szCs w:val="22"/>
        </w:rPr>
        <w:t>olution</w:t>
      </w:r>
    </w:p>
    <w:p w14:paraId="609E03B4" w14:textId="77777777" w:rsidR="00C4663C" w:rsidRPr="00160046" w:rsidRDefault="00C4663C" w:rsidP="00160046">
      <w:pPr>
        <w:spacing w:before="13" w:line="360" w:lineRule="auto"/>
        <w:rPr>
          <w:rFonts w:asciiTheme="minorHAnsi" w:hAnsiTheme="minorHAnsi" w:cstheme="minorHAnsi"/>
          <w:sz w:val="22"/>
          <w:szCs w:val="22"/>
        </w:rPr>
      </w:pPr>
    </w:p>
    <w:p w14:paraId="2900E789" w14:textId="77777777" w:rsidR="00C4663C" w:rsidRPr="00160046" w:rsidRDefault="00160046" w:rsidP="00160046">
      <w:pPr>
        <w:spacing w:before="18" w:line="360" w:lineRule="auto"/>
        <w:ind w:left="102"/>
        <w:rPr>
          <w:rFonts w:asciiTheme="minorHAnsi" w:hAnsiTheme="minorHAnsi" w:cstheme="minorHAnsi"/>
          <w:sz w:val="22"/>
          <w:szCs w:val="22"/>
        </w:rPr>
      </w:pPr>
      <w:r w:rsidRPr="00160046">
        <w:rPr>
          <w:rFonts w:asciiTheme="minorHAnsi" w:hAnsiTheme="minorHAnsi" w:cstheme="minorHAnsi"/>
          <w:b/>
          <w:sz w:val="22"/>
          <w:szCs w:val="22"/>
        </w:rPr>
        <w:t>Educa</w:t>
      </w:r>
      <w:r w:rsidRPr="00160046">
        <w:rPr>
          <w:rFonts w:asciiTheme="minorHAnsi" w:hAnsiTheme="minorHAnsi" w:cstheme="minorHAnsi"/>
          <w:b/>
          <w:spacing w:val="-1"/>
          <w:sz w:val="22"/>
          <w:szCs w:val="22"/>
        </w:rPr>
        <w:t>ti</w:t>
      </w:r>
      <w:r w:rsidRPr="00160046">
        <w:rPr>
          <w:rFonts w:asciiTheme="minorHAnsi" w:hAnsiTheme="minorHAnsi" w:cstheme="minorHAnsi"/>
          <w:b/>
          <w:sz w:val="22"/>
          <w:szCs w:val="22"/>
        </w:rPr>
        <w:t>on</w:t>
      </w:r>
    </w:p>
    <w:p w14:paraId="22BF2FC3" w14:textId="77777777" w:rsidR="00C4663C" w:rsidRPr="00160046" w:rsidRDefault="00C4663C" w:rsidP="00160046">
      <w:pPr>
        <w:spacing w:before="1" w:line="360" w:lineRule="auto"/>
        <w:rPr>
          <w:rFonts w:asciiTheme="minorHAnsi" w:hAnsiTheme="minorHAnsi" w:cstheme="minorHAnsi"/>
          <w:sz w:val="22"/>
          <w:szCs w:val="22"/>
        </w:rPr>
      </w:pPr>
    </w:p>
    <w:p w14:paraId="1B982023" w14:textId="77777777" w:rsidR="00C4663C" w:rsidRPr="00160046" w:rsidRDefault="00C4663C" w:rsidP="00160046">
      <w:pPr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14:paraId="36159F74" w14:textId="77777777" w:rsidR="00C4663C" w:rsidRPr="00160046" w:rsidRDefault="00160046" w:rsidP="00160046">
      <w:pPr>
        <w:spacing w:line="360" w:lineRule="auto"/>
        <w:ind w:left="102"/>
        <w:rPr>
          <w:rFonts w:asciiTheme="minorHAnsi" w:hAnsiTheme="minorHAnsi" w:cstheme="minorHAnsi"/>
          <w:sz w:val="22"/>
          <w:szCs w:val="22"/>
        </w:rPr>
      </w:pPr>
      <w:r w:rsidRPr="00160046">
        <w:rPr>
          <w:rFonts w:asciiTheme="minorHAnsi" w:hAnsiTheme="minorHAnsi" w:cstheme="minorHAnsi"/>
          <w:b/>
          <w:sz w:val="22"/>
          <w:szCs w:val="22"/>
        </w:rPr>
        <w:t>1997 - 2001</w:t>
      </w:r>
      <w:r w:rsidRPr="00160046">
        <w:rPr>
          <w:rFonts w:asciiTheme="minorHAnsi" w:hAnsiTheme="minorHAnsi" w:cstheme="minorHAnsi"/>
          <w:b/>
          <w:sz w:val="22"/>
          <w:szCs w:val="22"/>
        </w:rPr>
        <w:t xml:space="preserve">                                                                                                   </w:t>
      </w:r>
      <w:r w:rsidRPr="00160046">
        <w:rPr>
          <w:rFonts w:asciiTheme="minorHAnsi" w:hAnsiTheme="minorHAnsi" w:cstheme="minorHAnsi"/>
          <w:b/>
          <w:spacing w:val="40"/>
          <w:sz w:val="22"/>
          <w:szCs w:val="22"/>
        </w:rPr>
        <w:t xml:space="preserve"> </w:t>
      </w:r>
      <w:r w:rsidRPr="00160046">
        <w:rPr>
          <w:rFonts w:asciiTheme="minorHAnsi" w:hAnsiTheme="minorHAnsi" w:cstheme="minorHAnsi"/>
          <w:b/>
          <w:sz w:val="22"/>
          <w:szCs w:val="22"/>
        </w:rPr>
        <w:t>Un</w:t>
      </w:r>
      <w:r w:rsidRPr="00160046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160046">
        <w:rPr>
          <w:rFonts w:asciiTheme="minorHAnsi" w:hAnsiTheme="minorHAnsi" w:cstheme="minorHAnsi"/>
          <w:b/>
          <w:sz w:val="22"/>
          <w:szCs w:val="22"/>
        </w:rPr>
        <w:t>vers</w:t>
      </w:r>
      <w:r w:rsidRPr="00160046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160046">
        <w:rPr>
          <w:rFonts w:asciiTheme="minorHAnsi" w:hAnsiTheme="minorHAnsi" w:cstheme="minorHAnsi"/>
          <w:b/>
          <w:sz w:val="22"/>
          <w:szCs w:val="22"/>
        </w:rPr>
        <w:t>ty</w:t>
      </w:r>
      <w:r w:rsidRPr="00160046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160046">
        <w:rPr>
          <w:rFonts w:asciiTheme="minorHAnsi" w:hAnsiTheme="minorHAnsi" w:cstheme="minorHAnsi"/>
          <w:b/>
          <w:sz w:val="22"/>
          <w:szCs w:val="22"/>
        </w:rPr>
        <w:t xml:space="preserve">of </w:t>
      </w:r>
      <w:r w:rsidRPr="00160046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160046">
        <w:rPr>
          <w:rFonts w:asciiTheme="minorHAnsi" w:hAnsiTheme="minorHAnsi" w:cstheme="minorHAnsi"/>
          <w:b/>
          <w:sz w:val="22"/>
          <w:szCs w:val="22"/>
        </w:rPr>
        <w:t>evada</w:t>
      </w:r>
    </w:p>
    <w:p w14:paraId="7692FC94" w14:textId="77777777" w:rsidR="00C4663C" w:rsidRPr="00160046" w:rsidRDefault="00160046" w:rsidP="00160046">
      <w:pPr>
        <w:spacing w:line="360" w:lineRule="auto"/>
        <w:ind w:left="102"/>
        <w:rPr>
          <w:rFonts w:asciiTheme="minorHAnsi" w:hAnsiTheme="minorHAnsi" w:cstheme="minorHAnsi"/>
          <w:sz w:val="22"/>
          <w:szCs w:val="22"/>
        </w:rPr>
      </w:pPr>
      <w:r w:rsidRPr="00160046">
        <w:rPr>
          <w:rFonts w:asciiTheme="minorHAnsi" w:hAnsiTheme="minorHAnsi" w:cstheme="minorHAnsi"/>
          <w:b/>
          <w:sz w:val="22"/>
          <w:szCs w:val="22"/>
        </w:rPr>
        <w:t>Comm</w:t>
      </w:r>
      <w:r w:rsidRPr="00160046">
        <w:rPr>
          <w:rFonts w:asciiTheme="minorHAnsi" w:hAnsiTheme="minorHAnsi" w:cstheme="minorHAnsi"/>
          <w:b/>
          <w:spacing w:val="-1"/>
          <w:sz w:val="22"/>
          <w:szCs w:val="22"/>
        </w:rPr>
        <w:t>u</w:t>
      </w:r>
      <w:r w:rsidRPr="00160046">
        <w:rPr>
          <w:rFonts w:asciiTheme="minorHAnsi" w:hAnsiTheme="minorHAnsi" w:cstheme="minorHAnsi"/>
          <w:b/>
          <w:sz w:val="22"/>
          <w:szCs w:val="22"/>
        </w:rPr>
        <w:t>n</w:t>
      </w:r>
      <w:r w:rsidRPr="00160046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160046">
        <w:rPr>
          <w:rFonts w:asciiTheme="minorHAnsi" w:hAnsiTheme="minorHAnsi" w:cstheme="minorHAnsi"/>
          <w:b/>
          <w:sz w:val="22"/>
          <w:szCs w:val="22"/>
        </w:rPr>
        <w:t>cat</w:t>
      </w:r>
      <w:r w:rsidRPr="00160046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160046">
        <w:rPr>
          <w:rFonts w:asciiTheme="minorHAnsi" w:hAnsiTheme="minorHAnsi" w:cstheme="minorHAnsi"/>
          <w:b/>
          <w:sz w:val="22"/>
          <w:szCs w:val="22"/>
        </w:rPr>
        <w:t>ons</w:t>
      </w:r>
      <w:r w:rsidRPr="00160046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160046">
        <w:rPr>
          <w:rFonts w:asciiTheme="minorHAnsi" w:hAnsiTheme="minorHAnsi" w:cstheme="minorHAnsi"/>
          <w:b/>
          <w:spacing w:val="-2"/>
          <w:sz w:val="22"/>
          <w:szCs w:val="22"/>
        </w:rPr>
        <w:t>B</w:t>
      </w:r>
      <w:r w:rsidRPr="00160046">
        <w:rPr>
          <w:rFonts w:asciiTheme="minorHAnsi" w:hAnsiTheme="minorHAnsi" w:cstheme="minorHAnsi"/>
          <w:b/>
          <w:sz w:val="22"/>
          <w:szCs w:val="22"/>
        </w:rPr>
        <w:t xml:space="preserve">A                                                                                             </w:t>
      </w:r>
      <w:r w:rsidRPr="00160046">
        <w:rPr>
          <w:rFonts w:asciiTheme="minorHAnsi" w:hAnsiTheme="minorHAnsi" w:cstheme="minorHAnsi"/>
          <w:b/>
          <w:spacing w:val="22"/>
          <w:sz w:val="22"/>
          <w:szCs w:val="22"/>
        </w:rPr>
        <w:t xml:space="preserve"> </w:t>
      </w:r>
      <w:r w:rsidRPr="00160046">
        <w:rPr>
          <w:rFonts w:asciiTheme="minorHAnsi" w:hAnsiTheme="minorHAnsi" w:cstheme="minorHAnsi"/>
          <w:b/>
          <w:sz w:val="22"/>
          <w:szCs w:val="22"/>
        </w:rPr>
        <w:t>Las</w:t>
      </w:r>
      <w:r w:rsidRPr="00160046">
        <w:rPr>
          <w:rFonts w:asciiTheme="minorHAnsi" w:hAnsiTheme="minorHAnsi" w:cstheme="minorHAnsi"/>
          <w:b/>
          <w:spacing w:val="-4"/>
          <w:sz w:val="22"/>
          <w:szCs w:val="22"/>
        </w:rPr>
        <w:t xml:space="preserve"> </w:t>
      </w:r>
      <w:r w:rsidRPr="00160046">
        <w:rPr>
          <w:rFonts w:asciiTheme="minorHAnsi" w:hAnsiTheme="minorHAnsi" w:cstheme="minorHAnsi"/>
          <w:b/>
          <w:spacing w:val="-23"/>
          <w:sz w:val="22"/>
          <w:szCs w:val="22"/>
        </w:rPr>
        <w:t>V</w:t>
      </w:r>
      <w:r w:rsidRPr="00160046">
        <w:rPr>
          <w:rFonts w:asciiTheme="minorHAnsi" w:hAnsiTheme="minorHAnsi" w:cstheme="minorHAnsi"/>
          <w:b/>
          <w:sz w:val="22"/>
          <w:szCs w:val="22"/>
        </w:rPr>
        <w:t>egas, NV</w:t>
      </w:r>
    </w:p>
    <w:p w14:paraId="7FF0B8FE" w14:textId="77777777" w:rsidR="00C4663C" w:rsidRPr="00160046" w:rsidRDefault="00C4663C" w:rsidP="00160046">
      <w:pPr>
        <w:spacing w:before="18" w:line="360" w:lineRule="auto"/>
        <w:rPr>
          <w:rFonts w:asciiTheme="minorHAnsi" w:hAnsiTheme="minorHAnsi" w:cstheme="minorHAnsi"/>
          <w:sz w:val="22"/>
          <w:szCs w:val="22"/>
        </w:rPr>
      </w:pPr>
    </w:p>
    <w:p w14:paraId="50F5D299" w14:textId="77777777" w:rsidR="00C4663C" w:rsidRPr="00160046" w:rsidRDefault="00160046" w:rsidP="00160046">
      <w:pPr>
        <w:spacing w:line="360" w:lineRule="auto"/>
        <w:ind w:left="462"/>
        <w:rPr>
          <w:rFonts w:asciiTheme="minorHAnsi" w:hAnsiTheme="minorHAnsi" w:cstheme="minorHAnsi"/>
          <w:sz w:val="22"/>
          <w:szCs w:val="22"/>
        </w:rPr>
      </w:pPr>
      <w:r w:rsidRPr="00160046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</w:t>
      </w:r>
      <w:r w:rsidRPr="00160046">
        <w:rPr>
          <w:rFonts w:asciiTheme="minorHAnsi" w:eastAsia="Segoe MDL2 Assets" w:hAnsiTheme="minorHAnsi" w:cstheme="minorHAnsi"/>
          <w:spacing w:val="20"/>
          <w:w w:val="46"/>
          <w:sz w:val="22"/>
          <w:szCs w:val="22"/>
        </w:rPr>
        <w:t xml:space="preserve"> </w:t>
      </w:r>
      <w:r w:rsidRPr="00160046">
        <w:rPr>
          <w:rFonts w:asciiTheme="minorHAnsi" w:hAnsiTheme="minorHAnsi" w:cstheme="minorHAnsi"/>
          <w:sz w:val="22"/>
          <w:szCs w:val="22"/>
        </w:rPr>
        <w:t>3.0 G</w:t>
      </w:r>
      <w:r w:rsidRPr="00160046">
        <w:rPr>
          <w:rFonts w:asciiTheme="minorHAnsi" w:hAnsiTheme="minorHAnsi" w:cstheme="minorHAnsi"/>
          <w:spacing w:val="-26"/>
          <w:sz w:val="22"/>
          <w:szCs w:val="22"/>
        </w:rPr>
        <w:t>P</w:t>
      </w:r>
      <w:r w:rsidRPr="00160046">
        <w:rPr>
          <w:rFonts w:asciiTheme="minorHAnsi" w:hAnsiTheme="minorHAnsi" w:cstheme="minorHAnsi"/>
          <w:sz w:val="22"/>
          <w:szCs w:val="22"/>
        </w:rPr>
        <w:t xml:space="preserve">A, </w:t>
      </w:r>
      <w:r w:rsidRPr="00160046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160046">
        <w:rPr>
          <w:rFonts w:asciiTheme="minorHAnsi" w:hAnsiTheme="minorHAnsi" w:cstheme="minorHAnsi"/>
          <w:sz w:val="22"/>
          <w:szCs w:val="22"/>
        </w:rPr>
        <w:t>ino</w:t>
      </w:r>
      <w:r w:rsidRPr="0016004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60046">
        <w:rPr>
          <w:rFonts w:asciiTheme="minorHAnsi" w:hAnsiTheme="minorHAnsi" w:cstheme="minorHAnsi"/>
          <w:sz w:val="22"/>
          <w:szCs w:val="22"/>
        </w:rPr>
        <w:t>ed</w:t>
      </w:r>
      <w:r w:rsidRPr="0016004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60046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160046">
        <w:rPr>
          <w:rFonts w:asciiTheme="minorHAnsi" w:hAnsiTheme="minorHAnsi" w:cstheme="minorHAnsi"/>
          <w:sz w:val="22"/>
          <w:szCs w:val="22"/>
        </w:rPr>
        <w:t xml:space="preserve">n </w:t>
      </w:r>
      <w:r w:rsidRPr="00160046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160046">
        <w:rPr>
          <w:rFonts w:asciiTheme="minorHAnsi" w:hAnsiTheme="minorHAnsi" w:cstheme="minorHAnsi"/>
          <w:sz w:val="22"/>
          <w:szCs w:val="22"/>
        </w:rPr>
        <w:t>u</w:t>
      </w:r>
      <w:r w:rsidRPr="00160046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160046">
        <w:rPr>
          <w:rFonts w:asciiTheme="minorHAnsi" w:hAnsiTheme="minorHAnsi" w:cstheme="minorHAnsi"/>
          <w:sz w:val="22"/>
          <w:szCs w:val="22"/>
        </w:rPr>
        <w:t>ine</w:t>
      </w:r>
      <w:r w:rsidRPr="00160046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60046">
        <w:rPr>
          <w:rFonts w:asciiTheme="minorHAnsi" w:hAnsiTheme="minorHAnsi" w:cstheme="minorHAnsi"/>
          <w:sz w:val="22"/>
          <w:szCs w:val="22"/>
        </w:rPr>
        <w:t>s</w:t>
      </w:r>
      <w:r w:rsidRPr="00160046">
        <w:rPr>
          <w:rFonts w:asciiTheme="minorHAnsi" w:hAnsiTheme="minorHAnsi" w:cstheme="minorHAnsi"/>
          <w:spacing w:val="-13"/>
          <w:sz w:val="22"/>
          <w:szCs w:val="22"/>
        </w:rPr>
        <w:t xml:space="preserve"> </w:t>
      </w:r>
      <w:r w:rsidRPr="00160046">
        <w:rPr>
          <w:rFonts w:asciiTheme="minorHAnsi" w:hAnsiTheme="minorHAnsi" w:cstheme="minorHAnsi"/>
          <w:sz w:val="22"/>
          <w:szCs w:val="22"/>
        </w:rPr>
        <w:t>Admini</w:t>
      </w:r>
      <w:r w:rsidRPr="00160046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160046">
        <w:rPr>
          <w:rFonts w:asciiTheme="minorHAnsi" w:hAnsiTheme="minorHAnsi" w:cstheme="minorHAnsi"/>
          <w:sz w:val="22"/>
          <w:szCs w:val="22"/>
        </w:rPr>
        <w:t>t</w:t>
      </w:r>
      <w:r w:rsidRPr="0016004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60046">
        <w:rPr>
          <w:rFonts w:asciiTheme="minorHAnsi" w:hAnsiTheme="minorHAnsi" w:cstheme="minorHAnsi"/>
          <w:sz w:val="22"/>
          <w:szCs w:val="22"/>
        </w:rPr>
        <w:t>ation</w:t>
      </w:r>
    </w:p>
    <w:p w14:paraId="019D07D6" w14:textId="77777777" w:rsidR="00C4663C" w:rsidRPr="00160046" w:rsidRDefault="00C4663C" w:rsidP="00160046">
      <w:pPr>
        <w:spacing w:before="19" w:line="360" w:lineRule="auto"/>
        <w:rPr>
          <w:rFonts w:asciiTheme="minorHAnsi" w:hAnsiTheme="minorHAnsi" w:cstheme="minorHAnsi"/>
          <w:sz w:val="22"/>
          <w:szCs w:val="22"/>
        </w:rPr>
      </w:pPr>
    </w:p>
    <w:p w14:paraId="00423E77" w14:textId="77777777" w:rsidR="00C4663C" w:rsidRPr="00160046" w:rsidRDefault="00160046" w:rsidP="00160046">
      <w:pPr>
        <w:spacing w:line="360" w:lineRule="auto"/>
        <w:ind w:left="102"/>
        <w:rPr>
          <w:rFonts w:asciiTheme="minorHAnsi" w:hAnsiTheme="minorHAnsi" w:cstheme="minorHAnsi"/>
          <w:sz w:val="22"/>
          <w:szCs w:val="22"/>
        </w:rPr>
      </w:pPr>
      <w:r w:rsidRPr="00160046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160046">
        <w:rPr>
          <w:rFonts w:asciiTheme="minorHAnsi" w:hAnsiTheme="minorHAnsi" w:cstheme="minorHAnsi"/>
          <w:b/>
          <w:sz w:val="22"/>
          <w:szCs w:val="22"/>
        </w:rPr>
        <w:t>dd</w:t>
      </w:r>
      <w:r w:rsidRPr="00160046">
        <w:rPr>
          <w:rFonts w:asciiTheme="minorHAnsi" w:hAnsiTheme="minorHAnsi" w:cstheme="minorHAnsi"/>
          <w:b/>
          <w:spacing w:val="-1"/>
          <w:sz w:val="22"/>
          <w:szCs w:val="22"/>
        </w:rPr>
        <w:t>iti</w:t>
      </w:r>
      <w:r w:rsidRPr="00160046">
        <w:rPr>
          <w:rFonts w:asciiTheme="minorHAnsi" w:hAnsiTheme="minorHAnsi" w:cstheme="minorHAnsi"/>
          <w:b/>
          <w:sz w:val="22"/>
          <w:szCs w:val="22"/>
        </w:rPr>
        <w:t>onal Sk</w:t>
      </w:r>
      <w:r w:rsidRPr="00160046">
        <w:rPr>
          <w:rFonts w:asciiTheme="minorHAnsi" w:hAnsiTheme="minorHAnsi" w:cstheme="minorHAnsi"/>
          <w:b/>
          <w:spacing w:val="-1"/>
          <w:sz w:val="22"/>
          <w:szCs w:val="22"/>
        </w:rPr>
        <w:t>ill</w:t>
      </w:r>
      <w:r w:rsidRPr="00160046">
        <w:rPr>
          <w:rFonts w:asciiTheme="minorHAnsi" w:hAnsiTheme="minorHAnsi" w:cstheme="minorHAnsi"/>
          <w:b/>
          <w:sz w:val="22"/>
          <w:szCs w:val="22"/>
        </w:rPr>
        <w:t>s</w:t>
      </w:r>
    </w:p>
    <w:p w14:paraId="086304AC" w14:textId="77777777" w:rsidR="00C4663C" w:rsidRPr="00160046" w:rsidRDefault="00C4663C" w:rsidP="00160046">
      <w:pPr>
        <w:spacing w:before="3" w:line="360" w:lineRule="auto"/>
        <w:rPr>
          <w:rFonts w:asciiTheme="minorHAnsi" w:hAnsiTheme="minorHAnsi" w:cstheme="minorHAnsi"/>
          <w:sz w:val="22"/>
          <w:szCs w:val="22"/>
        </w:rPr>
      </w:pPr>
    </w:p>
    <w:p w14:paraId="59B6E441" w14:textId="77777777" w:rsidR="00C4663C" w:rsidRPr="00160046" w:rsidRDefault="00C4663C" w:rsidP="00160046">
      <w:pPr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14:paraId="585F74AB" w14:textId="77777777" w:rsidR="00C4663C" w:rsidRPr="00160046" w:rsidRDefault="00160046" w:rsidP="00160046">
      <w:pPr>
        <w:spacing w:line="360" w:lineRule="auto"/>
        <w:ind w:left="462"/>
        <w:rPr>
          <w:rFonts w:asciiTheme="minorHAnsi" w:hAnsiTheme="minorHAnsi" w:cstheme="minorHAnsi"/>
          <w:sz w:val="22"/>
          <w:szCs w:val="22"/>
        </w:rPr>
      </w:pPr>
      <w:r w:rsidRPr="00160046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</w:t>
      </w:r>
      <w:r w:rsidRPr="00160046">
        <w:rPr>
          <w:rFonts w:asciiTheme="minorHAnsi" w:eastAsia="Segoe MDL2 Assets" w:hAnsiTheme="minorHAnsi" w:cstheme="minorHAnsi"/>
          <w:spacing w:val="20"/>
          <w:w w:val="46"/>
          <w:sz w:val="22"/>
          <w:szCs w:val="22"/>
        </w:rPr>
        <w:t xml:space="preserve"> </w:t>
      </w:r>
      <w:r w:rsidRPr="00160046">
        <w:rPr>
          <w:rFonts w:asciiTheme="minorHAnsi" w:hAnsiTheme="minorHAnsi" w:cstheme="minorHAnsi"/>
          <w:sz w:val="22"/>
          <w:szCs w:val="22"/>
        </w:rPr>
        <w:t>St</w:t>
      </w:r>
      <w:r w:rsidRPr="0016004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60046">
        <w:rPr>
          <w:rFonts w:asciiTheme="minorHAnsi" w:hAnsiTheme="minorHAnsi" w:cstheme="minorHAnsi"/>
          <w:sz w:val="22"/>
          <w:szCs w:val="22"/>
        </w:rPr>
        <w:t xml:space="preserve">ong </w:t>
      </w:r>
      <w:r w:rsidRPr="00160046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160046">
        <w:rPr>
          <w:rFonts w:asciiTheme="minorHAnsi" w:hAnsiTheme="minorHAnsi" w:cstheme="minorHAnsi"/>
          <w:sz w:val="22"/>
          <w:szCs w:val="22"/>
        </w:rPr>
        <w:t>i</w:t>
      </w:r>
      <w:r w:rsidRPr="00160046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160046">
        <w:rPr>
          <w:rFonts w:asciiTheme="minorHAnsi" w:hAnsiTheme="minorHAnsi" w:cstheme="minorHAnsi"/>
          <w:sz w:val="22"/>
          <w:szCs w:val="22"/>
        </w:rPr>
        <w:t>tening</w:t>
      </w:r>
      <w:r w:rsidRPr="0016004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60046">
        <w:rPr>
          <w:rFonts w:asciiTheme="minorHAnsi" w:hAnsiTheme="minorHAnsi" w:cstheme="minorHAnsi"/>
          <w:sz w:val="22"/>
          <w:szCs w:val="22"/>
        </w:rPr>
        <w:t>and interp</w:t>
      </w:r>
      <w:r w:rsidRPr="00160046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16004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60046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160046">
        <w:rPr>
          <w:rFonts w:asciiTheme="minorHAnsi" w:hAnsiTheme="minorHAnsi" w:cstheme="minorHAnsi"/>
          <w:sz w:val="22"/>
          <w:szCs w:val="22"/>
        </w:rPr>
        <w:t>onal</w:t>
      </w:r>
      <w:r w:rsidRPr="0016004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60046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160046">
        <w:rPr>
          <w:rFonts w:asciiTheme="minorHAnsi" w:hAnsiTheme="minorHAnsi" w:cstheme="minorHAnsi"/>
          <w:sz w:val="22"/>
          <w:szCs w:val="22"/>
        </w:rPr>
        <w:t>kill</w:t>
      </w:r>
      <w:r w:rsidRPr="00160046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160046">
        <w:rPr>
          <w:rFonts w:asciiTheme="minorHAnsi" w:hAnsiTheme="minorHAnsi" w:cstheme="minorHAnsi"/>
          <w:sz w:val="22"/>
          <w:szCs w:val="22"/>
        </w:rPr>
        <w:t>,</w:t>
      </w:r>
      <w:r w:rsidRPr="0016004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60046">
        <w:rPr>
          <w:rFonts w:asciiTheme="minorHAnsi" w:hAnsiTheme="minorHAnsi" w:cstheme="minorHAnsi"/>
          <w:sz w:val="22"/>
          <w:szCs w:val="22"/>
        </w:rPr>
        <w:t xml:space="preserve">detail </w:t>
      </w:r>
      <w:r w:rsidRPr="00160046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16004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60046">
        <w:rPr>
          <w:rFonts w:asciiTheme="minorHAnsi" w:hAnsiTheme="minorHAnsi" w:cstheme="minorHAnsi"/>
          <w:sz w:val="22"/>
          <w:szCs w:val="22"/>
        </w:rPr>
        <w:t>iented,</w:t>
      </w:r>
      <w:r w:rsidRPr="0016004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60046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16004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60046">
        <w:rPr>
          <w:rFonts w:asciiTheme="minorHAnsi" w:hAnsiTheme="minorHAnsi" w:cstheme="minorHAnsi"/>
          <w:sz w:val="22"/>
          <w:szCs w:val="22"/>
        </w:rPr>
        <w:t>o</w:t>
      </w:r>
      <w:r w:rsidRPr="00160046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160046">
        <w:rPr>
          <w:rFonts w:asciiTheme="minorHAnsi" w:hAnsiTheme="minorHAnsi" w:cstheme="minorHAnsi"/>
          <w:sz w:val="22"/>
          <w:szCs w:val="22"/>
        </w:rPr>
        <w:t xml:space="preserve">icient in </w:t>
      </w:r>
      <w:r w:rsidRPr="0016004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60046">
        <w:rPr>
          <w:rFonts w:asciiTheme="minorHAnsi" w:hAnsiTheme="minorHAnsi" w:cstheme="minorHAnsi"/>
          <w:sz w:val="22"/>
          <w:szCs w:val="22"/>
        </w:rPr>
        <w:t>xcel</w:t>
      </w:r>
      <w:r w:rsidRPr="0016004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60046">
        <w:rPr>
          <w:rFonts w:asciiTheme="minorHAnsi" w:hAnsiTheme="minorHAnsi" w:cstheme="minorHAnsi"/>
          <w:sz w:val="22"/>
          <w:szCs w:val="22"/>
        </w:rPr>
        <w:t>and</w:t>
      </w:r>
    </w:p>
    <w:p w14:paraId="610BA2E7" w14:textId="77777777" w:rsidR="00C4663C" w:rsidRPr="00160046" w:rsidRDefault="00160046" w:rsidP="00160046">
      <w:pPr>
        <w:spacing w:before="22" w:line="360" w:lineRule="auto"/>
        <w:ind w:left="822"/>
        <w:rPr>
          <w:rFonts w:asciiTheme="minorHAnsi" w:hAnsiTheme="minorHAnsi" w:cstheme="minorHAnsi"/>
          <w:sz w:val="22"/>
          <w:szCs w:val="22"/>
        </w:rPr>
      </w:pPr>
      <w:r w:rsidRPr="00160046">
        <w:rPr>
          <w:rFonts w:asciiTheme="minorHAnsi" w:hAnsiTheme="minorHAnsi" w:cstheme="minorHAnsi"/>
          <w:spacing w:val="-24"/>
          <w:sz w:val="22"/>
          <w:szCs w:val="22"/>
        </w:rPr>
        <w:t>W</w:t>
      </w:r>
      <w:r w:rsidRPr="00160046">
        <w:rPr>
          <w:rFonts w:asciiTheme="minorHAnsi" w:hAnsiTheme="minorHAnsi" w:cstheme="minorHAnsi"/>
          <w:sz w:val="22"/>
          <w:szCs w:val="22"/>
        </w:rPr>
        <w:t>o</w:t>
      </w:r>
      <w:r w:rsidRPr="0016004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60046">
        <w:rPr>
          <w:rFonts w:asciiTheme="minorHAnsi" w:hAnsiTheme="minorHAnsi" w:cstheme="minorHAnsi"/>
          <w:sz w:val="22"/>
          <w:szCs w:val="22"/>
        </w:rPr>
        <w:t>d,</w:t>
      </w:r>
      <w:r w:rsidRPr="0016004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60046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16004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60046">
        <w:rPr>
          <w:rFonts w:asciiTheme="minorHAnsi" w:hAnsiTheme="minorHAnsi" w:cstheme="minorHAnsi"/>
          <w:sz w:val="22"/>
          <w:szCs w:val="22"/>
        </w:rPr>
        <w:t>oven</w:t>
      </w:r>
      <w:r w:rsidRPr="0016004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60046">
        <w:rPr>
          <w:rFonts w:asciiTheme="minorHAnsi" w:hAnsiTheme="minorHAnsi" w:cstheme="minorHAnsi"/>
          <w:sz w:val="22"/>
          <w:szCs w:val="22"/>
        </w:rPr>
        <w:t xml:space="preserve">team leader with </w:t>
      </w:r>
      <w:r w:rsidRPr="00160046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16004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60046">
        <w:rPr>
          <w:rFonts w:asciiTheme="minorHAnsi" w:hAnsiTheme="minorHAnsi" w:cstheme="minorHAnsi"/>
          <w:sz w:val="22"/>
          <w:szCs w:val="22"/>
        </w:rPr>
        <w:t>aining experience</w:t>
      </w:r>
    </w:p>
    <w:sectPr w:rsidR="00C4663C" w:rsidRPr="00160046">
      <w:pgSz w:w="12240" w:h="15840"/>
      <w:pgMar w:top="1480" w:right="1080" w:bottom="280" w:left="13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MDL2 Assets">
    <w:panose1 w:val="050A0102010101010101"/>
    <w:charset w:val="00"/>
    <w:family w:val="roman"/>
    <w:pitch w:val="variable"/>
    <w:sig w:usb0="00000003" w:usb1="1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36A30BD"/>
    <w:multiLevelType w:val="multilevel"/>
    <w:tmpl w:val="11D43D9A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663C"/>
    <w:rsid w:val="00160046"/>
    <w:rsid w:val="00C466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3E2EC9"/>
  <w15:docId w15:val="{A0CE4439-809D-480F-A095-F768445A8D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160046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6004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555-555-5555%20benedict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375</Words>
  <Characters>2143</Characters>
  <Application>Microsoft Office Word</Application>
  <DocSecurity>0</DocSecurity>
  <Lines>17</Lines>
  <Paragraphs>5</Paragraphs>
  <ScaleCrop>false</ScaleCrop>
  <Company/>
  <LinksUpToDate>false</LinksUpToDate>
  <CharactersWithSpaces>2513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2021-05-20T16:29:00Z</dcterms:created>
  <dcterms:modified xsi:type="dcterms:W3CDTF">2021-05-20T16:32:00Z</dcterms:modified>
</cp:coreProperties>
</file>